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1D6CB6" w14:textId="77777777" w:rsidR="00B86760" w:rsidRPr="00B86760" w:rsidRDefault="00B86760" w:rsidP="00B86760">
      <w:pPr>
        <w:pStyle w:val="berschrift1"/>
      </w:pPr>
      <w:r w:rsidRPr="00B86760">
        <w:t xml:space="preserve">Gewässernutzung </w:t>
      </w:r>
      <w:r>
        <w:t>—</w:t>
      </w:r>
      <w:r w:rsidRPr="00B86760">
        <w:br/>
        <w:t xml:space="preserve">Wie nutzt der Mensch den Bach? </w:t>
      </w:r>
    </w:p>
    <w:p w14:paraId="0DE04B1A" w14:textId="77777777" w:rsidR="00B86760" w:rsidRPr="00926F73" w:rsidRDefault="00B86760" w:rsidP="00B86760">
      <w:pPr>
        <w:rPr>
          <w:lang w:eastAsia="de-DE"/>
        </w:rPr>
      </w:pPr>
    </w:p>
    <w:p w14:paraId="70ADD4C5" w14:textId="77777777" w:rsidR="00B86760" w:rsidRPr="00743C01" w:rsidRDefault="00B86760" w:rsidP="00B86760">
      <w:pPr>
        <w:pStyle w:val="Listesortiert1"/>
        <w:rPr>
          <w:sz w:val="21"/>
          <w:szCs w:val="21"/>
          <w:lang w:eastAsia="de-DE"/>
        </w:rPr>
      </w:pPr>
      <w:r w:rsidRPr="00743C01">
        <w:rPr>
          <w:sz w:val="21"/>
          <w:szCs w:val="21"/>
          <w:lang w:eastAsia="de-DE"/>
        </w:rPr>
        <w:t xml:space="preserve">Wie wird das Gewässer auf euren 3 Bildern genutzt? </w:t>
      </w:r>
      <w:r w:rsidRPr="00743C01">
        <w:rPr>
          <w:sz w:val="21"/>
          <w:szCs w:val="21"/>
          <w:lang w:eastAsia="de-DE"/>
        </w:rPr>
        <w:tab/>
        <w:t>Kreuzt an: Ist das Bild…</w:t>
      </w:r>
    </w:p>
    <w:tbl>
      <w:tblPr>
        <w:tblStyle w:val="SdN"/>
        <w:tblW w:w="0" w:type="auto"/>
        <w:tblBorders>
          <w:bottom w:val="none" w:sz="0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5903"/>
        <w:gridCol w:w="937"/>
        <w:gridCol w:w="937"/>
        <w:gridCol w:w="937"/>
      </w:tblGrid>
      <w:tr w:rsidR="00743C01" w:rsidRPr="00743C01" w14:paraId="267F306C" w14:textId="77777777" w:rsidTr="00743C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93"/>
        </w:trPr>
        <w:tc>
          <w:tcPr>
            <w:tcW w:w="5903" w:type="dxa"/>
            <w:shd w:val="clear" w:color="auto" w:fill="FFFFFF" w:themeFill="background1"/>
            <w:vAlign w:val="bottom"/>
          </w:tcPr>
          <w:p w14:paraId="57C88FD6" w14:textId="77777777" w:rsidR="00743C01" w:rsidRPr="00743C01" w:rsidRDefault="00743C01" w:rsidP="00F1184B">
            <w:pPr>
              <w:tabs>
                <w:tab w:val="left" w:pos="3969"/>
                <w:tab w:val="left" w:pos="4536"/>
                <w:tab w:val="left" w:pos="5103"/>
                <w:tab w:val="left" w:pos="5670"/>
                <w:tab w:val="left" w:pos="8505"/>
                <w:tab w:val="left" w:pos="9072"/>
                <w:tab w:val="left" w:pos="9639"/>
                <w:tab w:val="right" w:pos="10206"/>
              </w:tabs>
              <w:rPr>
                <w:b w:val="0"/>
                <w:color w:val="auto"/>
                <w:sz w:val="21"/>
                <w:szCs w:val="21"/>
              </w:rPr>
            </w:pPr>
            <w:r w:rsidRPr="00743C01">
              <w:rPr>
                <w:rFonts w:cs="Calibri"/>
                <w:b w:val="0"/>
                <w:sz w:val="21"/>
                <w:szCs w:val="21"/>
                <w:lang w:eastAsia="de-DE"/>
              </w:rPr>
              <w:t>Was für eine Nutzung zeigt das Bild?</w:t>
            </w:r>
          </w:p>
        </w:tc>
        <w:tc>
          <w:tcPr>
            <w:tcW w:w="937" w:type="dxa"/>
            <w:shd w:val="clear" w:color="auto" w:fill="FFFFFF" w:themeFill="background1"/>
            <w:textDirection w:val="btLr"/>
          </w:tcPr>
          <w:p w14:paraId="4442F1C3" w14:textId="77777777" w:rsidR="00743C01" w:rsidRPr="00743C01" w:rsidRDefault="00743C01" w:rsidP="00F1184B">
            <w:pPr>
              <w:tabs>
                <w:tab w:val="left" w:pos="3969"/>
                <w:tab w:val="left" w:pos="4536"/>
                <w:tab w:val="left" w:pos="5103"/>
                <w:tab w:val="left" w:pos="5670"/>
                <w:tab w:val="left" w:pos="8505"/>
                <w:tab w:val="left" w:pos="9072"/>
                <w:tab w:val="left" w:pos="9639"/>
                <w:tab w:val="right" w:pos="10206"/>
              </w:tabs>
              <w:jc w:val="left"/>
              <w:rPr>
                <w:rFonts w:cs="Calibri"/>
                <w:b w:val="0"/>
                <w:sz w:val="21"/>
                <w:szCs w:val="21"/>
                <w:lang w:eastAsia="de-DE"/>
              </w:rPr>
            </w:pPr>
            <w:r w:rsidRPr="00743C01">
              <w:rPr>
                <w:rFonts w:cs="Calibri"/>
                <w:b w:val="0"/>
                <w:sz w:val="21"/>
                <w:szCs w:val="21"/>
                <w:lang w:eastAsia="de-DE"/>
              </w:rPr>
              <w:t>von heute</w:t>
            </w:r>
          </w:p>
        </w:tc>
        <w:tc>
          <w:tcPr>
            <w:tcW w:w="937" w:type="dxa"/>
            <w:shd w:val="clear" w:color="auto" w:fill="FFFFFF" w:themeFill="background1"/>
            <w:textDirection w:val="btLr"/>
          </w:tcPr>
          <w:p w14:paraId="5741AAB1" w14:textId="77777777" w:rsidR="00743C01" w:rsidRPr="00743C01" w:rsidRDefault="00743C01" w:rsidP="00F1184B">
            <w:pPr>
              <w:tabs>
                <w:tab w:val="left" w:pos="3969"/>
                <w:tab w:val="left" w:pos="4536"/>
                <w:tab w:val="left" w:pos="5103"/>
                <w:tab w:val="left" w:pos="5670"/>
                <w:tab w:val="left" w:pos="8505"/>
                <w:tab w:val="left" w:pos="9072"/>
                <w:tab w:val="left" w:pos="9639"/>
                <w:tab w:val="right" w:pos="10206"/>
              </w:tabs>
              <w:jc w:val="left"/>
              <w:rPr>
                <w:rFonts w:cs="Calibri"/>
                <w:b w:val="0"/>
                <w:sz w:val="21"/>
                <w:szCs w:val="21"/>
                <w:lang w:eastAsia="de-DE"/>
              </w:rPr>
            </w:pPr>
            <w:r w:rsidRPr="00743C01">
              <w:rPr>
                <w:rFonts w:cs="Calibri"/>
                <w:b w:val="0"/>
                <w:sz w:val="21"/>
                <w:szCs w:val="21"/>
                <w:lang w:eastAsia="de-DE"/>
              </w:rPr>
              <w:t>von früher</w:t>
            </w:r>
          </w:p>
        </w:tc>
        <w:tc>
          <w:tcPr>
            <w:tcW w:w="937" w:type="dxa"/>
            <w:shd w:val="clear" w:color="auto" w:fill="FFFFFF" w:themeFill="background1"/>
            <w:textDirection w:val="btLr"/>
          </w:tcPr>
          <w:p w14:paraId="0D3E34E0" w14:textId="77777777" w:rsidR="00743C01" w:rsidRPr="00743C01" w:rsidRDefault="00743C01" w:rsidP="00F1184B">
            <w:pPr>
              <w:tabs>
                <w:tab w:val="left" w:pos="3969"/>
                <w:tab w:val="left" w:pos="4536"/>
                <w:tab w:val="left" w:pos="5103"/>
                <w:tab w:val="left" w:pos="5670"/>
                <w:tab w:val="left" w:pos="8505"/>
                <w:tab w:val="left" w:pos="9072"/>
                <w:tab w:val="left" w:pos="9639"/>
                <w:tab w:val="right" w:pos="10206"/>
              </w:tabs>
              <w:spacing w:after="0" w:line="240" w:lineRule="exact"/>
              <w:jc w:val="left"/>
              <w:rPr>
                <w:rFonts w:cs="Calibri"/>
                <w:b w:val="0"/>
                <w:sz w:val="21"/>
                <w:szCs w:val="21"/>
                <w:lang w:eastAsia="de-DE"/>
              </w:rPr>
            </w:pPr>
            <w:r w:rsidRPr="00743C01">
              <w:rPr>
                <w:rFonts w:cs="Calibri"/>
                <w:b w:val="0"/>
                <w:sz w:val="21"/>
                <w:szCs w:val="21"/>
                <w:lang w:eastAsia="de-DE"/>
              </w:rPr>
              <w:t>aus einem anderen Land</w:t>
            </w:r>
          </w:p>
        </w:tc>
      </w:tr>
    </w:tbl>
    <w:p w14:paraId="787157CD" w14:textId="77777777" w:rsidR="00743C01" w:rsidRPr="00743C01" w:rsidRDefault="00743C01" w:rsidP="00743C01">
      <w:pPr>
        <w:spacing w:after="240"/>
        <w:rPr>
          <w:sz w:val="21"/>
          <w:szCs w:val="21"/>
        </w:rPr>
      </w:pP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9208C8" wp14:editId="7B679B3F">
                <wp:simplePos x="0" y="0"/>
                <wp:positionH relativeFrom="column">
                  <wp:posOffset>4448175</wp:posOffset>
                </wp:positionH>
                <wp:positionV relativeFrom="paragraph">
                  <wp:posOffset>276225</wp:posOffset>
                </wp:positionV>
                <wp:extent cx="230505" cy="230505"/>
                <wp:effectExtent l="0" t="0" r="17145" b="17145"/>
                <wp:wrapNone/>
                <wp:docPr id="1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CB43D7" id="Rectangle 227" o:spid="_x0000_s1026" style="position:absolute;margin-left:350.25pt;margin-top:21.75pt;width:18.15pt;height:18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" fillcolor="window" strokecolor="#86b819" strokeweight=".4pt"/>
            </w:pict>
          </mc:Fallback>
        </mc:AlternateContent>
      </w: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BBC1BD" wp14:editId="4E044142">
                <wp:simplePos x="0" y="0"/>
                <wp:positionH relativeFrom="column">
                  <wp:posOffset>3819525</wp:posOffset>
                </wp:positionH>
                <wp:positionV relativeFrom="paragraph">
                  <wp:posOffset>276225</wp:posOffset>
                </wp:positionV>
                <wp:extent cx="230505" cy="230505"/>
                <wp:effectExtent l="0" t="0" r="17145" b="17145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884F47" id="Rectangle 227" o:spid="_x0000_s1026" style="position:absolute;margin-left:300.75pt;margin-top:21.75pt;width:18.15pt;height:18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" fillcolor="window" strokecolor="#86b819" strokeweight=".4pt"/>
            </w:pict>
          </mc:Fallback>
        </mc:AlternateContent>
      </w: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485367" wp14:editId="35B44267">
                <wp:simplePos x="0" y="0"/>
                <wp:positionH relativeFrom="column">
                  <wp:posOffset>5076825</wp:posOffset>
                </wp:positionH>
                <wp:positionV relativeFrom="paragraph">
                  <wp:posOffset>276225</wp:posOffset>
                </wp:positionV>
                <wp:extent cx="230505" cy="230505"/>
                <wp:effectExtent l="0" t="0" r="17145" b="17145"/>
                <wp:wrapNone/>
                <wp:docPr id="2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4258EE" id="Rectangle 227" o:spid="_x0000_s1026" style="position:absolute;margin-left:399.75pt;margin-top:21.75pt;width:18.15pt;height:18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" fillcolor="window" strokecolor="#86b819" strokeweight=".4pt"/>
            </w:pict>
          </mc:Fallback>
        </mc:AlternateContent>
      </w:r>
    </w:p>
    <w:p w14:paraId="2F4258FF" w14:textId="77777777" w:rsidR="00743C01" w:rsidRPr="00743C01" w:rsidRDefault="00743C01" w:rsidP="00743C01">
      <w:pPr>
        <w:pStyle w:val="Linien"/>
        <w:tabs>
          <w:tab w:val="clear" w:pos="2835"/>
          <w:tab w:val="left" w:pos="5670"/>
        </w:tabs>
        <w:spacing w:after="240" w:line="480" w:lineRule="auto"/>
        <w:rPr>
          <w:rStyle w:val="unterstrichen"/>
          <w:szCs w:val="21"/>
        </w:rPr>
      </w:pP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6434CB" wp14:editId="224A459C">
                <wp:simplePos x="0" y="0"/>
                <wp:positionH relativeFrom="column">
                  <wp:posOffset>4438650</wp:posOffset>
                </wp:positionH>
                <wp:positionV relativeFrom="paragraph">
                  <wp:posOffset>934085</wp:posOffset>
                </wp:positionV>
                <wp:extent cx="230505" cy="230505"/>
                <wp:effectExtent l="0" t="0" r="17145" b="17145"/>
                <wp:wrapNone/>
                <wp:docPr id="16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8C9238" id="Rectangle 227" o:spid="_x0000_s1026" style="position:absolute;margin-left:349.5pt;margin-top:73.55pt;width:18.15pt;height:18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" fillcolor="window" strokecolor="#86b819" strokeweight=".4pt"/>
            </w:pict>
          </mc:Fallback>
        </mc:AlternateContent>
      </w: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5D40CD" wp14:editId="128BA4C2">
                <wp:simplePos x="0" y="0"/>
                <wp:positionH relativeFrom="column">
                  <wp:posOffset>4431030</wp:posOffset>
                </wp:positionH>
                <wp:positionV relativeFrom="paragraph">
                  <wp:posOffset>455295</wp:posOffset>
                </wp:positionV>
                <wp:extent cx="230505" cy="230505"/>
                <wp:effectExtent l="0" t="0" r="17145" b="17145"/>
                <wp:wrapNone/>
                <wp:docPr id="12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8D1105" id="Rectangle 227" o:spid="_x0000_s1026" style="position:absolute;margin-left:348.9pt;margin-top:35.85pt;width:18.15pt;height:18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" fillcolor="window" strokecolor="#86b819" strokeweight=".4pt"/>
            </w:pict>
          </mc:Fallback>
        </mc:AlternateContent>
      </w: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3C675E" wp14:editId="3256402A">
                <wp:simplePos x="0" y="0"/>
                <wp:positionH relativeFrom="column">
                  <wp:posOffset>3802380</wp:posOffset>
                </wp:positionH>
                <wp:positionV relativeFrom="paragraph">
                  <wp:posOffset>455295</wp:posOffset>
                </wp:positionV>
                <wp:extent cx="230505" cy="230505"/>
                <wp:effectExtent l="0" t="0" r="17145" b="17145"/>
                <wp:wrapNone/>
                <wp:docPr id="11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F135E7" id="Rectangle 227" o:spid="_x0000_s1026" style="position:absolute;margin-left:299.4pt;margin-top:35.85pt;width:18.15pt;height:18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" fillcolor="window" strokecolor="#86b819" strokeweight=".4pt"/>
            </w:pict>
          </mc:Fallback>
        </mc:AlternateContent>
      </w: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E85BE2" wp14:editId="3A19B1A9">
                <wp:simplePos x="0" y="0"/>
                <wp:positionH relativeFrom="column">
                  <wp:posOffset>5059680</wp:posOffset>
                </wp:positionH>
                <wp:positionV relativeFrom="paragraph">
                  <wp:posOffset>455295</wp:posOffset>
                </wp:positionV>
                <wp:extent cx="230505" cy="230505"/>
                <wp:effectExtent l="0" t="0" r="17145" b="17145"/>
                <wp:wrapNone/>
                <wp:docPr id="13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47DAC8" id="Rectangle 227" o:spid="_x0000_s1026" style="position:absolute;margin-left:398.4pt;margin-top:35.85pt;width:18.15pt;height:18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" fillcolor="window" strokecolor="#86b819" strokeweight=".4pt"/>
            </w:pict>
          </mc:Fallback>
        </mc:AlternateContent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  <w:t xml:space="preserve"> </w:t>
      </w:r>
    </w:p>
    <w:p w14:paraId="1F5CFC7D" w14:textId="77777777" w:rsidR="00743C01" w:rsidRPr="00743C01" w:rsidRDefault="00743C01" w:rsidP="00743C01">
      <w:pPr>
        <w:pStyle w:val="Linien"/>
        <w:tabs>
          <w:tab w:val="clear" w:pos="2835"/>
          <w:tab w:val="left" w:pos="5670"/>
        </w:tabs>
        <w:spacing w:after="240" w:line="480" w:lineRule="auto"/>
        <w:rPr>
          <w:rStyle w:val="unterstrichen"/>
          <w:szCs w:val="21"/>
        </w:rPr>
      </w:pP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6C181F4" wp14:editId="48A33426">
                <wp:simplePos x="0" y="0"/>
                <wp:positionH relativeFrom="column">
                  <wp:posOffset>3810000</wp:posOffset>
                </wp:positionH>
                <wp:positionV relativeFrom="paragraph">
                  <wp:posOffset>455930</wp:posOffset>
                </wp:positionV>
                <wp:extent cx="230505" cy="230505"/>
                <wp:effectExtent l="0" t="0" r="17145" b="17145"/>
                <wp:wrapNone/>
                <wp:docPr id="15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BFD274" id="Rectangle 227" o:spid="_x0000_s1026" style="position:absolute;margin-left:300pt;margin-top:35.9pt;width:18.15pt;height:18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" fillcolor="window" strokecolor="#86b819" strokeweight=".4pt"/>
            </w:pict>
          </mc:Fallback>
        </mc:AlternateContent>
      </w:r>
      <w:r w:rsidRPr="00743C01">
        <w:rPr>
          <w:noProof/>
          <w:sz w:val="21"/>
          <w:szCs w:val="21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146CB9" wp14:editId="029BC3A9">
                <wp:simplePos x="0" y="0"/>
                <wp:positionH relativeFrom="column">
                  <wp:posOffset>5067300</wp:posOffset>
                </wp:positionH>
                <wp:positionV relativeFrom="paragraph">
                  <wp:posOffset>455930</wp:posOffset>
                </wp:positionV>
                <wp:extent cx="230505" cy="230505"/>
                <wp:effectExtent l="0" t="0" r="17145" b="17145"/>
                <wp:wrapNone/>
                <wp:docPr id="1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" cy="230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080" cap="flat" cmpd="sng" algn="ctr">
                          <a:solidFill>
                            <a:srgbClr val="86B819"/>
                          </a:solidFill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BDDAF4" id="Rectangle 227" o:spid="_x0000_s1026" style="position:absolute;margin-left:399pt;margin-top:35.9pt;width:18.15pt;height:18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" fillcolor="window" strokecolor="#86b819" strokeweight=".4pt"/>
            </w:pict>
          </mc:Fallback>
        </mc:AlternateContent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  <w:t xml:space="preserve"> </w:t>
      </w:r>
    </w:p>
    <w:p w14:paraId="4D4F16AF" w14:textId="77777777" w:rsidR="00743C01" w:rsidRPr="00743C01" w:rsidRDefault="00743C01" w:rsidP="00743C01">
      <w:pPr>
        <w:pStyle w:val="Linien"/>
        <w:tabs>
          <w:tab w:val="clear" w:pos="2835"/>
          <w:tab w:val="left" w:pos="5670"/>
        </w:tabs>
        <w:spacing w:after="240" w:line="480" w:lineRule="auto"/>
        <w:rPr>
          <w:rStyle w:val="unterstrichen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  <w:t xml:space="preserve"> </w:t>
      </w:r>
    </w:p>
    <w:p w14:paraId="6E261827" w14:textId="77777777" w:rsidR="00B86760" w:rsidRPr="00743C01" w:rsidRDefault="00B86760" w:rsidP="00B86760">
      <w:pPr>
        <w:rPr>
          <w:sz w:val="21"/>
          <w:szCs w:val="21"/>
        </w:rPr>
      </w:pPr>
    </w:p>
    <w:p w14:paraId="4679958A" w14:textId="77777777" w:rsidR="00B86760" w:rsidRPr="00743C01" w:rsidRDefault="00B86760" w:rsidP="00B86760">
      <w:pPr>
        <w:pStyle w:val="Listesortiert1"/>
        <w:rPr>
          <w:sz w:val="21"/>
          <w:szCs w:val="21"/>
          <w:lang w:eastAsia="de-DE"/>
        </w:rPr>
      </w:pPr>
      <w:r w:rsidRPr="00743C01">
        <w:rPr>
          <w:sz w:val="21"/>
          <w:szCs w:val="21"/>
          <w:lang w:eastAsia="de-DE"/>
        </w:rPr>
        <w:t>Kreist ein: Was habt ihr schon einmal selbst gesehen oder gemacht?</w:t>
      </w:r>
    </w:p>
    <w:p w14:paraId="416AB543" w14:textId="77777777" w:rsidR="00B86760" w:rsidRPr="00743C01" w:rsidRDefault="00B86760" w:rsidP="00B86760">
      <w:pPr>
        <w:pStyle w:val="Listesortiert1"/>
        <w:numPr>
          <w:ilvl w:val="0"/>
          <w:numId w:val="0"/>
        </w:numPr>
        <w:ind w:left="568"/>
        <w:rPr>
          <w:sz w:val="21"/>
          <w:szCs w:val="21"/>
        </w:rPr>
      </w:pPr>
    </w:p>
    <w:p w14:paraId="35B894EC" w14:textId="77777777" w:rsidR="00743C01" w:rsidRPr="00743C01" w:rsidRDefault="00743C01" w:rsidP="00743C01">
      <w:pPr>
        <w:pStyle w:val="Listesortiert1"/>
        <w:rPr>
          <w:sz w:val="21"/>
          <w:szCs w:val="21"/>
          <w:lang w:eastAsia="de-DE"/>
        </w:rPr>
      </w:pPr>
      <w:r w:rsidRPr="00743C01">
        <w:rPr>
          <w:sz w:val="21"/>
          <w:szCs w:val="21"/>
          <w:lang w:eastAsia="de-DE"/>
        </w:rPr>
        <w:t>Besprecht gemeinsam:</w:t>
      </w:r>
    </w:p>
    <w:p w14:paraId="0535E373" w14:textId="77777777" w:rsidR="00743C01" w:rsidRPr="00743C01" w:rsidRDefault="00743C01" w:rsidP="00743C01">
      <w:pPr>
        <w:pStyle w:val="Listesortiert1"/>
        <w:numPr>
          <w:ilvl w:val="0"/>
          <w:numId w:val="0"/>
        </w:numPr>
        <w:ind w:left="568"/>
        <w:rPr>
          <w:sz w:val="21"/>
          <w:szCs w:val="21"/>
          <w:lang w:eastAsia="de-DE"/>
        </w:rPr>
      </w:pPr>
      <w:r w:rsidRPr="00743C01">
        <w:rPr>
          <w:sz w:val="21"/>
          <w:szCs w:val="21"/>
          <w:lang w:eastAsia="de-DE"/>
        </w:rPr>
        <w:t xml:space="preserve">- Können diese drei Sachen an derselben Stelle am Bach stattfinden? </w:t>
      </w:r>
    </w:p>
    <w:p w14:paraId="7F6371B7" w14:textId="77777777" w:rsidR="00743C01" w:rsidRPr="00743C01" w:rsidRDefault="00743C01" w:rsidP="00743C01">
      <w:pPr>
        <w:pStyle w:val="Listesortiert1"/>
        <w:numPr>
          <w:ilvl w:val="0"/>
          <w:numId w:val="0"/>
        </w:numPr>
        <w:ind w:left="568"/>
        <w:rPr>
          <w:sz w:val="21"/>
          <w:szCs w:val="21"/>
          <w:lang w:eastAsia="de-DE"/>
        </w:rPr>
      </w:pPr>
      <w:r w:rsidRPr="00743C01">
        <w:rPr>
          <w:sz w:val="21"/>
          <w:szCs w:val="21"/>
          <w:lang w:eastAsia="de-DE"/>
        </w:rPr>
        <w:t>- Machen sie Probleme für den Naturschutz?</w:t>
      </w:r>
    </w:p>
    <w:p w14:paraId="250E6980" w14:textId="77777777" w:rsidR="00743C01" w:rsidRPr="00743C01" w:rsidRDefault="00743C01" w:rsidP="00743C01">
      <w:pPr>
        <w:pStyle w:val="Listesortiert1"/>
        <w:numPr>
          <w:ilvl w:val="0"/>
          <w:numId w:val="0"/>
        </w:numPr>
        <w:ind w:left="568"/>
        <w:rPr>
          <w:sz w:val="21"/>
          <w:szCs w:val="21"/>
          <w:lang w:eastAsia="de-DE"/>
        </w:rPr>
      </w:pPr>
    </w:p>
    <w:p w14:paraId="34F21C42" w14:textId="77777777" w:rsidR="00743C01" w:rsidRPr="00743C01" w:rsidRDefault="00743C01" w:rsidP="00743C01">
      <w:pPr>
        <w:pStyle w:val="Listesortiert1"/>
        <w:numPr>
          <w:ilvl w:val="0"/>
          <w:numId w:val="0"/>
        </w:numPr>
        <w:ind w:left="568"/>
        <w:rPr>
          <w:sz w:val="21"/>
          <w:szCs w:val="21"/>
          <w:lang w:eastAsia="de-DE"/>
        </w:rPr>
      </w:pPr>
      <w:r w:rsidRPr="00743C01">
        <w:rPr>
          <w:sz w:val="21"/>
          <w:szCs w:val="21"/>
          <w:lang w:eastAsia="de-DE"/>
        </w:rPr>
        <w:t>Notiert Euer Ergebnis in Stichworten.</w:t>
      </w:r>
    </w:p>
    <w:p w14:paraId="4732D1C3" w14:textId="77777777" w:rsidR="00477B54" w:rsidRPr="00743C01" w:rsidRDefault="00477B54" w:rsidP="00B86760">
      <w:pPr>
        <w:rPr>
          <w:sz w:val="21"/>
          <w:szCs w:val="21"/>
          <w:u w:val="single"/>
        </w:rPr>
      </w:pPr>
    </w:p>
    <w:p w14:paraId="03A6121D" w14:textId="77777777" w:rsidR="00B86760" w:rsidRPr="00743C01" w:rsidRDefault="00B86760" w:rsidP="00477B54">
      <w:pPr>
        <w:pStyle w:val="Linien"/>
        <w:spacing w:line="360" w:lineRule="auto"/>
        <w:rPr>
          <w:rStyle w:val="unterstrichen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="00477B54" w:rsidRPr="00743C01">
        <w:rPr>
          <w:rStyle w:val="unterstrichen"/>
          <w:szCs w:val="21"/>
        </w:rPr>
        <w:tab/>
      </w:r>
    </w:p>
    <w:p w14:paraId="1511A812" w14:textId="77777777" w:rsidR="00B86760" w:rsidRPr="00743C01" w:rsidRDefault="00B86760" w:rsidP="00477B54">
      <w:pPr>
        <w:pStyle w:val="Linien"/>
        <w:spacing w:line="360" w:lineRule="auto"/>
        <w:rPr>
          <w:rStyle w:val="unterstrichen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="00477B54" w:rsidRPr="00743C01">
        <w:rPr>
          <w:rStyle w:val="unterstrichen"/>
          <w:szCs w:val="21"/>
        </w:rPr>
        <w:tab/>
      </w:r>
    </w:p>
    <w:p w14:paraId="61698398" w14:textId="77777777" w:rsidR="00B46981" w:rsidRPr="00743C01" w:rsidRDefault="00B46981" w:rsidP="00477B54">
      <w:pPr>
        <w:pStyle w:val="Linien"/>
        <w:spacing w:line="360" w:lineRule="auto"/>
        <w:rPr>
          <w:rStyle w:val="unterstrichen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="00477B54" w:rsidRPr="00743C01">
        <w:rPr>
          <w:rStyle w:val="unterstrichen"/>
          <w:szCs w:val="21"/>
        </w:rPr>
        <w:tab/>
      </w:r>
    </w:p>
    <w:p w14:paraId="27EA3BE2" w14:textId="77777777" w:rsidR="00B46981" w:rsidRPr="00743C01" w:rsidRDefault="00B46981" w:rsidP="00477B54">
      <w:pPr>
        <w:pStyle w:val="Linien"/>
        <w:spacing w:line="360" w:lineRule="auto"/>
        <w:rPr>
          <w:rStyle w:val="unterstrichen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="00477B54" w:rsidRPr="00743C01">
        <w:rPr>
          <w:rStyle w:val="unterstrichen"/>
          <w:szCs w:val="21"/>
        </w:rPr>
        <w:tab/>
      </w:r>
    </w:p>
    <w:p w14:paraId="60080286" w14:textId="77777777" w:rsidR="00B46981" w:rsidRPr="00743C01" w:rsidRDefault="00B46981" w:rsidP="00477B54">
      <w:pPr>
        <w:pStyle w:val="Linien"/>
        <w:spacing w:line="360" w:lineRule="auto"/>
        <w:rPr>
          <w:rStyle w:val="unterstrichen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="00477B54" w:rsidRPr="00743C01">
        <w:rPr>
          <w:rStyle w:val="unterstrichen"/>
          <w:szCs w:val="21"/>
        </w:rPr>
        <w:tab/>
      </w:r>
    </w:p>
    <w:p w14:paraId="2E55BC14" w14:textId="77777777" w:rsidR="00B46981" w:rsidRPr="00743C01" w:rsidRDefault="00B46981" w:rsidP="00477B54">
      <w:pPr>
        <w:pStyle w:val="Linien"/>
        <w:spacing w:line="360" w:lineRule="auto"/>
        <w:rPr>
          <w:sz w:val="21"/>
          <w:szCs w:val="21"/>
        </w:rPr>
      </w:pPr>
      <w:r w:rsidRPr="00743C01">
        <w:rPr>
          <w:sz w:val="21"/>
          <w:szCs w:val="21"/>
        </w:rPr>
        <w:tab/>
      </w:r>
      <w:r w:rsidRPr="00743C01">
        <w:rPr>
          <w:sz w:val="21"/>
          <w:szCs w:val="21"/>
        </w:rPr>
        <w:tab/>
      </w:r>
      <w:r w:rsidRPr="00743C01">
        <w:rPr>
          <w:sz w:val="21"/>
          <w:szCs w:val="21"/>
        </w:rPr>
        <w:tab/>
      </w:r>
      <w:r w:rsidRPr="00743C01">
        <w:rPr>
          <w:sz w:val="21"/>
          <w:szCs w:val="21"/>
        </w:rPr>
        <w:tab/>
      </w:r>
      <w:r w:rsidR="00477B54" w:rsidRPr="00743C01">
        <w:rPr>
          <w:sz w:val="21"/>
          <w:szCs w:val="21"/>
        </w:rPr>
        <w:tab/>
      </w:r>
    </w:p>
    <w:p w14:paraId="2A1D063C" w14:textId="77777777" w:rsidR="00B46981" w:rsidRPr="00743C01" w:rsidRDefault="00B46981" w:rsidP="00477B54">
      <w:pPr>
        <w:pStyle w:val="Linien"/>
        <w:spacing w:line="360" w:lineRule="auto"/>
        <w:rPr>
          <w:rFonts w:asciiTheme="majorHAnsi" w:hAnsiTheme="majorHAnsi"/>
          <w:color w:val="86B819"/>
          <w:sz w:val="21"/>
          <w:szCs w:val="21"/>
        </w:rPr>
      </w:pP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Pr="00743C01">
        <w:rPr>
          <w:rStyle w:val="unterstrichen"/>
          <w:szCs w:val="21"/>
        </w:rPr>
        <w:tab/>
      </w:r>
      <w:r w:rsidR="00477B54" w:rsidRPr="00743C01">
        <w:rPr>
          <w:rStyle w:val="unterstrichen"/>
          <w:szCs w:val="21"/>
        </w:rPr>
        <w:tab/>
      </w:r>
    </w:p>
    <w:p w14:paraId="368503C3" w14:textId="77777777" w:rsidR="00B74C41" w:rsidRPr="00B46981" w:rsidRDefault="00B74C41" w:rsidP="00B46981">
      <w:pPr>
        <w:tabs>
          <w:tab w:val="clear" w:pos="284"/>
          <w:tab w:val="left" w:pos="0"/>
        </w:tabs>
        <w:spacing w:line="480" w:lineRule="auto"/>
        <w:ind w:hanging="142"/>
        <w:rPr>
          <w:rFonts w:asciiTheme="majorHAnsi" w:hAnsiTheme="majorHAnsi"/>
          <w:color w:val="86B819"/>
          <w:sz w:val="21"/>
          <w:u w:val="single"/>
        </w:rPr>
      </w:pPr>
    </w:p>
    <w:sectPr w:rsidR="00B74C41" w:rsidRPr="00B46981" w:rsidSect="00E00D26">
      <w:headerReference w:type="default" r:id="rId8"/>
      <w:headerReference w:type="first" r:id="rId9"/>
      <w:pgSz w:w="11900" w:h="16840"/>
      <w:pgMar w:top="1418" w:right="1701" w:bottom="992" w:left="1701" w:header="709" w:footer="9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39373B" w14:textId="77777777" w:rsidR="00B86760" w:rsidRDefault="00B86760" w:rsidP="00C06BCE">
      <w:pPr>
        <w:spacing w:after="0"/>
      </w:pPr>
      <w:r>
        <w:separator/>
      </w:r>
    </w:p>
    <w:p w14:paraId="0B087667" w14:textId="77777777" w:rsidR="00B86760" w:rsidRDefault="00B86760"/>
  </w:endnote>
  <w:endnote w:type="continuationSeparator" w:id="0">
    <w:p w14:paraId="5EB30816" w14:textId="77777777" w:rsidR="00B86760" w:rsidRDefault="00B86760" w:rsidP="00C06BCE">
      <w:pPr>
        <w:spacing w:after="0"/>
      </w:pPr>
      <w:r>
        <w:continuationSeparator/>
      </w:r>
    </w:p>
    <w:p w14:paraId="154A21F4" w14:textId="77777777" w:rsidR="00B86760" w:rsidRDefault="00B86760"/>
  </w:endnote>
  <w:endnote w:type="continuationNotice" w:id="1">
    <w:p w14:paraId="7C63D241" w14:textId="77777777" w:rsidR="00B86760" w:rsidRDefault="00B86760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Bold">
    <w:panose1 w:val="020F0702030404030204"/>
    <w:charset w:val="00"/>
    <w:family w:val="auto"/>
    <w:pitch w:val="variable"/>
    <w:sig w:usb0="00000003" w:usb1="00000000" w:usb2="00000000" w:usb3="00000000" w:csb0="000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C8D3D2" w14:textId="77777777" w:rsidR="00B86760" w:rsidRDefault="00B86760" w:rsidP="00C06BCE">
      <w:pPr>
        <w:spacing w:after="0"/>
      </w:pPr>
      <w:r>
        <w:separator/>
      </w:r>
    </w:p>
    <w:p w14:paraId="3D72CF8B" w14:textId="77777777" w:rsidR="00B86760" w:rsidRDefault="00B86760"/>
  </w:footnote>
  <w:footnote w:type="continuationSeparator" w:id="0">
    <w:p w14:paraId="7890E06F" w14:textId="77777777" w:rsidR="00B86760" w:rsidRDefault="00B86760" w:rsidP="00C06BCE">
      <w:pPr>
        <w:spacing w:after="0"/>
      </w:pPr>
      <w:r>
        <w:continuationSeparator/>
      </w:r>
    </w:p>
    <w:p w14:paraId="68FEF377" w14:textId="77777777" w:rsidR="00B86760" w:rsidRDefault="00B86760"/>
  </w:footnote>
  <w:footnote w:type="continuationNotice" w:id="1">
    <w:p w14:paraId="4C089B43" w14:textId="77777777" w:rsidR="00B86760" w:rsidRDefault="00B86760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2BF996" w14:textId="77777777" w:rsidR="00B86760" w:rsidRPr="00E00AB6" w:rsidRDefault="00B86760" w:rsidP="00DE56FD">
    <w:pPr>
      <w:pStyle w:val="Fuzeile"/>
      <w:framePr w:wrap="around" w:vAnchor="page" w:hAnchor="page" w:xAlign="center" w:y="16189"/>
      <w:jc w:val="center"/>
      <w:rPr>
        <w:rStyle w:val="Seitenzahl"/>
        <w:color w:val="FFFFFF" w:themeColor="background1"/>
        <w:sz w:val="14"/>
        <w:szCs w:val="14"/>
      </w:rPr>
    </w:pPr>
    <w:r w:rsidRPr="00E00AB6">
      <w:rPr>
        <w:rStyle w:val="Seitenzahl"/>
        <w:color w:val="FFFFFF" w:themeColor="background1"/>
        <w:sz w:val="14"/>
        <w:szCs w:val="14"/>
      </w:rPr>
      <w:fldChar w:fldCharType="begin"/>
    </w:r>
    <w:r w:rsidRPr="00E00AB6">
      <w:rPr>
        <w:rStyle w:val="Seitenzahl"/>
        <w:color w:val="FFFFFF" w:themeColor="background1"/>
        <w:sz w:val="14"/>
        <w:szCs w:val="14"/>
      </w:rPr>
      <w:instrText xml:space="preserve">PAGE  </w:instrText>
    </w:r>
    <w:r w:rsidRPr="00E00AB6">
      <w:rPr>
        <w:rStyle w:val="Seitenzahl"/>
        <w:color w:val="FFFFFF" w:themeColor="background1"/>
        <w:sz w:val="14"/>
        <w:szCs w:val="14"/>
      </w:rPr>
      <w:fldChar w:fldCharType="separate"/>
    </w:r>
    <w:r w:rsidR="00743C01">
      <w:rPr>
        <w:rStyle w:val="Seitenzahl"/>
        <w:noProof/>
        <w:color w:val="FFFFFF" w:themeColor="background1"/>
        <w:sz w:val="14"/>
        <w:szCs w:val="14"/>
      </w:rPr>
      <w:t>1</w:t>
    </w:r>
    <w:r w:rsidRPr="00E00AB6">
      <w:rPr>
        <w:rStyle w:val="Seitenzahl"/>
        <w:color w:val="FFFFFF" w:themeColor="background1"/>
        <w:sz w:val="14"/>
        <w:szCs w:val="14"/>
      </w:rPr>
      <w:fldChar w:fldCharType="end"/>
    </w:r>
  </w:p>
  <w:p w14:paraId="4A12DAB7" w14:textId="77777777" w:rsidR="00B86760" w:rsidRPr="004B489A" w:rsidRDefault="00B86760" w:rsidP="004B489A">
    <w:pPr>
      <w:pStyle w:val="Kopfzeile"/>
    </w:pPr>
    <w:r w:rsidRPr="004410A4">
      <w:rPr>
        <w:noProof/>
        <w:sz w:val="72"/>
        <w:szCs w:val="72"/>
        <w:lang w:eastAsia="de-DE"/>
      </w:rPr>
      <w:drawing>
        <wp:anchor distT="0" distB="0" distL="114300" distR="114300" simplePos="0" relativeHeight="251659776" behindDoc="1" locked="0" layoutInCell="1" allowOverlap="1" wp14:anchorId="21E299BC" wp14:editId="0D3080F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1495"/>
          <wp:effectExtent l="0" t="0" r="0" b="0"/>
          <wp:wrapNone/>
          <wp:docPr id="9" name="Grafik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Wasser_1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2" b="-2"/>
                  <a:stretch/>
                </pic:blipFill>
                <pic:spPr bwMode="auto">
                  <a:xfrm>
                    <a:off x="0" y="0"/>
                    <a:ext cx="7559675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410A4">
      <w:rPr>
        <w:noProof/>
        <w:sz w:val="72"/>
        <w:szCs w:val="72"/>
        <w:lang w:eastAsia="de-DE"/>
      </w:rPr>
      <w:drawing>
        <wp:anchor distT="0" distB="0" distL="114300" distR="114300" simplePos="0" relativeHeight="251657728" behindDoc="1" locked="0" layoutInCell="1" allowOverlap="1" wp14:anchorId="18D13807" wp14:editId="2D5F12AA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1495"/>
          <wp:effectExtent l="0" t="0" r="0" b="0"/>
          <wp:wrapNone/>
          <wp:docPr id="10" name="Grafik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Wasser_1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2" b="-2"/>
                  <a:stretch/>
                </pic:blipFill>
                <pic:spPr bwMode="auto">
                  <a:xfrm>
                    <a:off x="0" y="0"/>
                    <a:ext cx="7559675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410A4">
      <w:rPr>
        <w:noProof/>
        <w:sz w:val="72"/>
        <w:szCs w:val="72"/>
        <w:lang w:eastAsia="de-DE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335BC2BC" wp14:editId="624A869E">
              <wp:simplePos x="0" y="0"/>
              <wp:positionH relativeFrom="page">
                <wp:posOffset>360045</wp:posOffset>
              </wp:positionH>
              <wp:positionV relativeFrom="page">
                <wp:posOffset>396240</wp:posOffset>
              </wp:positionV>
              <wp:extent cx="6390005" cy="390525"/>
              <wp:effectExtent l="0" t="0" r="10795" b="0"/>
              <wp:wrapNone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390005" cy="390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ADB5DE6" w14:textId="77777777" w:rsidR="00B86760" w:rsidRDefault="00B86760" w:rsidP="00E00D26">
                          <w:pPr>
                            <w:pStyle w:val="Rubriktitel"/>
                            <w:spacing w:line="276" w:lineRule="auto"/>
                          </w:pPr>
                          <w:r>
                            <w:rPr>
                              <w:b/>
                            </w:rPr>
                            <w:t xml:space="preserve">Gewässer </w:t>
                          </w:r>
                          <w:r>
                            <w:t>—</w:t>
                          </w:r>
                          <w:r w:rsidRPr="00766C7D">
                            <w:t xml:space="preserve"> Leben braucht Vielfalt</w:t>
                          </w:r>
                        </w:p>
                        <w:p w14:paraId="4CAE3E5C" w14:textId="77777777" w:rsidR="00B86760" w:rsidRPr="00766C7D" w:rsidRDefault="00B86760" w:rsidP="00E00D26">
                          <w:pPr>
                            <w:pStyle w:val="Rubriktitel"/>
                          </w:pPr>
                        </w:p>
                        <w:p w14:paraId="539B285C" w14:textId="77777777" w:rsidR="00B86760" w:rsidRPr="00734D45" w:rsidRDefault="00B86760" w:rsidP="00E00D26">
                          <w:pPr>
                            <w:pStyle w:val="Rubriktitel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5BC2BC"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26" type="#_x0000_t202" style="position:absolute;margin-left:28.35pt;margin-top:31.2pt;width:503.15pt;height:30.75pt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" filled="f" stroked="f">
              <v:textbox style="mso-fit-shape-to-text:t" inset="6e-5mm,0,0,0">
                <w:txbxContent>
                  <w:p w14:paraId="7ADB5DE6" w14:textId="77777777" w:rsidR="00B86760" w:rsidRDefault="00B86760" w:rsidP="00E00D26">
                    <w:pPr>
                      <w:pStyle w:val="Rubriktitel"/>
                      <w:spacing w:line="276" w:lineRule="auto"/>
                    </w:pPr>
                    <w:r>
                      <w:rPr>
                        <w:b/>
                      </w:rPr>
                      <w:t xml:space="preserve">Gewässer </w:t>
                    </w:r>
                    <w:r>
                      <w:t>—</w:t>
                    </w:r>
                    <w:r w:rsidRPr="00766C7D">
                      <w:t xml:space="preserve"> Leben braucht Vielfalt</w:t>
                    </w:r>
                  </w:p>
                  <w:p w14:paraId="4CAE3E5C" w14:textId="77777777" w:rsidR="00B86760" w:rsidRPr="00766C7D" w:rsidRDefault="00B86760" w:rsidP="00E00D26">
                    <w:pPr>
                      <w:pStyle w:val="Rubriktitel"/>
                    </w:pPr>
                  </w:p>
                  <w:p w14:paraId="539B285C" w14:textId="77777777" w:rsidR="00B86760" w:rsidRPr="00734D45" w:rsidRDefault="00B86760" w:rsidP="00E00D26">
                    <w:pPr>
                      <w:pStyle w:val="Rubriktitel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CE72CA" w14:textId="77777777" w:rsidR="00B86760" w:rsidRPr="00E00AB6" w:rsidRDefault="00B86760" w:rsidP="00DE56FD">
    <w:pPr>
      <w:pStyle w:val="Fuzeile"/>
      <w:framePr w:wrap="around" w:vAnchor="page" w:hAnchor="page" w:xAlign="center" w:y="16189"/>
      <w:jc w:val="center"/>
      <w:rPr>
        <w:rStyle w:val="Seitenzahl"/>
        <w:color w:val="FFFFFF" w:themeColor="background1"/>
        <w:sz w:val="14"/>
        <w:szCs w:val="14"/>
      </w:rPr>
    </w:pPr>
    <w:r w:rsidRPr="00E00AB6">
      <w:rPr>
        <w:rStyle w:val="Seitenzahl"/>
        <w:color w:val="FFFFFF" w:themeColor="background1"/>
        <w:sz w:val="14"/>
        <w:szCs w:val="14"/>
      </w:rPr>
      <w:fldChar w:fldCharType="begin"/>
    </w:r>
    <w:r w:rsidRPr="00E00AB6">
      <w:rPr>
        <w:rStyle w:val="Seitenzahl"/>
        <w:color w:val="FFFFFF" w:themeColor="background1"/>
        <w:sz w:val="14"/>
        <w:szCs w:val="14"/>
      </w:rPr>
      <w:instrText xml:space="preserve">PAGE  </w:instrText>
    </w:r>
    <w:r w:rsidRPr="00E00AB6">
      <w:rPr>
        <w:rStyle w:val="Seitenzahl"/>
        <w:color w:val="FFFFFF" w:themeColor="background1"/>
        <w:sz w:val="14"/>
        <w:szCs w:val="14"/>
      </w:rPr>
      <w:fldChar w:fldCharType="separate"/>
    </w:r>
    <w:r>
      <w:rPr>
        <w:rStyle w:val="Seitenzahl"/>
        <w:noProof/>
        <w:color w:val="FFFFFF" w:themeColor="background1"/>
        <w:sz w:val="14"/>
        <w:szCs w:val="14"/>
      </w:rPr>
      <w:t>1</w:t>
    </w:r>
    <w:r w:rsidRPr="00E00AB6">
      <w:rPr>
        <w:rStyle w:val="Seitenzahl"/>
        <w:color w:val="FFFFFF" w:themeColor="background1"/>
        <w:sz w:val="14"/>
        <w:szCs w:val="14"/>
      </w:rPr>
      <w:fldChar w:fldCharType="end"/>
    </w:r>
  </w:p>
  <w:p w14:paraId="2F169F7B" w14:textId="77777777" w:rsidR="00B86760" w:rsidRDefault="00B86760" w:rsidP="00BF056E">
    <w:pPr>
      <w:pStyle w:val="Kopfzeile"/>
      <w:tabs>
        <w:tab w:val="clear" w:pos="284"/>
        <w:tab w:val="clear" w:pos="1418"/>
        <w:tab w:val="clear" w:pos="2835"/>
        <w:tab w:val="clear" w:pos="4153"/>
        <w:tab w:val="clear" w:pos="7938"/>
        <w:tab w:val="clear" w:pos="8306"/>
        <w:tab w:val="left" w:pos="8137"/>
      </w:tabs>
    </w:pPr>
    <w:r w:rsidRPr="004F5305">
      <w:rPr>
        <w:noProof/>
        <w:sz w:val="72"/>
        <w:szCs w:val="72"/>
        <w:lang w:eastAsia="de-DE"/>
      </w:rPr>
      <w:drawing>
        <wp:anchor distT="0" distB="0" distL="114300" distR="114300" simplePos="0" relativeHeight="251662848" behindDoc="1" locked="0" layoutInCell="1" allowOverlap="1" wp14:anchorId="5A839AB3" wp14:editId="05D2A6F6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1495"/>
          <wp:effectExtent l="0" t="0" r="0" b="0"/>
          <wp:wrapNone/>
          <wp:docPr id="14" name="Grafik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Wasser_1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2" b="-2"/>
                  <a:stretch/>
                </pic:blipFill>
                <pic:spPr bwMode="auto">
                  <a:xfrm>
                    <a:off x="0" y="0"/>
                    <a:ext cx="7559675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F5305">
      <w:rPr>
        <w:noProof/>
        <w:sz w:val="72"/>
        <w:szCs w:val="72"/>
        <w:lang w:eastAsia="de-DE"/>
      </w:rPr>
      <w:drawing>
        <wp:anchor distT="0" distB="0" distL="114300" distR="114300" simplePos="0" relativeHeight="251655680" behindDoc="1" locked="0" layoutInCell="1" allowOverlap="1" wp14:anchorId="7D5BEE5A" wp14:editId="4AD3DB5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1495"/>
          <wp:effectExtent l="0" t="0" r="0" b="0"/>
          <wp:wrapNone/>
          <wp:docPr id="18" name="Grafik 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Wasser_1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2" b="-2"/>
                  <a:stretch/>
                </pic:blipFill>
                <pic:spPr bwMode="auto">
                  <a:xfrm>
                    <a:off x="0" y="0"/>
                    <a:ext cx="7559675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F5305">
      <w:rPr>
        <w:noProof/>
        <w:sz w:val="72"/>
        <w:szCs w:val="72"/>
        <w:lang w:eastAsia="de-DE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3C939BE9" wp14:editId="05D10FAB">
              <wp:simplePos x="0" y="0"/>
              <wp:positionH relativeFrom="page">
                <wp:posOffset>360045</wp:posOffset>
              </wp:positionH>
              <wp:positionV relativeFrom="page">
                <wp:posOffset>397329</wp:posOffset>
              </wp:positionV>
              <wp:extent cx="6390005" cy="533400"/>
              <wp:effectExtent l="0" t="0" r="10795" b="12065"/>
              <wp:wrapNone/>
              <wp:docPr id="26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390005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30DE443" w14:textId="77777777" w:rsidR="00B86760" w:rsidRDefault="00B86760" w:rsidP="008A05E1">
                          <w:pPr>
                            <w:pStyle w:val="Rubriktitel"/>
                            <w:spacing w:line="276" w:lineRule="auto"/>
                          </w:pPr>
                          <w:r>
                            <w:rPr>
                              <w:b/>
                            </w:rPr>
                            <w:t xml:space="preserve">Gewässer </w:t>
                          </w:r>
                          <w:r>
                            <w:t>—</w:t>
                          </w:r>
                          <w:r w:rsidRPr="00766C7D">
                            <w:t xml:space="preserve"> Leben braucht Vielfalt</w:t>
                          </w:r>
                        </w:p>
                        <w:p w14:paraId="66FAA046" w14:textId="77777777" w:rsidR="00B86760" w:rsidRPr="00901FF3" w:rsidRDefault="00B86760" w:rsidP="008A05E1">
                          <w:pPr>
                            <w:pStyle w:val="Rubriktitel"/>
                            <w:tabs>
                              <w:tab w:val="clear" w:pos="284"/>
                              <w:tab w:val="clear" w:pos="1418"/>
                              <w:tab w:val="clear" w:pos="2835"/>
                              <w:tab w:val="clear" w:pos="7938"/>
                              <w:tab w:val="clear" w:pos="9639"/>
                              <w:tab w:val="right" w:pos="10065"/>
                            </w:tabs>
                            <w:spacing w:line="276" w:lineRule="auto"/>
                          </w:pPr>
                          <w:r>
                            <w:t>Methodenblatt:</w:t>
                          </w:r>
                          <w:r w:rsidRPr="00901FF3">
                            <w:t xml:space="preserve"> </w:t>
                          </w:r>
                          <w:r>
                            <w:t>Strukturvielfalt und Biodiversität</w:t>
                          </w:r>
                        </w:p>
                        <w:p w14:paraId="37E397A3" w14:textId="77777777" w:rsidR="00B86760" w:rsidRPr="00766C7D" w:rsidRDefault="00B86760" w:rsidP="00FF42FA">
                          <w:pPr>
                            <w:pStyle w:val="Rubriktitel"/>
                          </w:pPr>
                        </w:p>
                        <w:p w14:paraId="313D2BDF" w14:textId="77777777" w:rsidR="00B86760" w:rsidRPr="00734D45" w:rsidRDefault="00B86760" w:rsidP="008A05E1">
                          <w:pPr>
                            <w:pStyle w:val="Rubriktitel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939BE9"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27" type="#_x0000_t202" style="position:absolute;margin-left:28.35pt;margin-top:31.3pt;width:503.15pt;height:42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" filled="f" stroked="f">
              <v:textbox style="mso-fit-shape-to-text:t" inset="6e-5mm,0,0,0">
                <w:txbxContent>
                  <w:p w14:paraId="230DE443" w14:textId="77777777" w:rsidR="00B86760" w:rsidRDefault="00B86760" w:rsidP="008A05E1">
                    <w:pPr>
                      <w:pStyle w:val="Rubriktitel"/>
                      <w:spacing w:line="276" w:lineRule="auto"/>
                    </w:pPr>
                    <w:r>
                      <w:rPr>
                        <w:b/>
                      </w:rPr>
                      <w:t xml:space="preserve">Gewässer </w:t>
                    </w:r>
                    <w:r>
                      <w:t>—</w:t>
                    </w:r>
                    <w:r w:rsidRPr="00766C7D">
                      <w:t xml:space="preserve"> Leben braucht Vielfalt</w:t>
                    </w:r>
                  </w:p>
                  <w:p w14:paraId="66FAA046" w14:textId="77777777" w:rsidR="00B86760" w:rsidRPr="00901FF3" w:rsidRDefault="00B86760" w:rsidP="008A05E1">
                    <w:pPr>
                      <w:pStyle w:val="Rubriktitel"/>
                      <w:tabs>
                        <w:tab w:val="clear" w:pos="284"/>
                        <w:tab w:val="clear" w:pos="1418"/>
                        <w:tab w:val="clear" w:pos="2835"/>
                        <w:tab w:val="clear" w:pos="7938"/>
                        <w:tab w:val="clear" w:pos="9639"/>
                        <w:tab w:val="right" w:pos="10065"/>
                      </w:tabs>
                      <w:spacing w:line="276" w:lineRule="auto"/>
                    </w:pPr>
                    <w:r>
                      <w:t>Methodenblatt:</w:t>
                    </w:r>
                    <w:r w:rsidRPr="00901FF3">
                      <w:t xml:space="preserve"> </w:t>
                    </w:r>
                    <w:r>
                      <w:t>Strukturvielfalt und Biodiversität</w:t>
                    </w:r>
                  </w:p>
                  <w:p w14:paraId="37E397A3" w14:textId="77777777" w:rsidR="00B86760" w:rsidRPr="00766C7D" w:rsidRDefault="00B86760" w:rsidP="00FF42FA">
                    <w:pPr>
                      <w:pStyle w:val="Rubriktitel"/>
                    </w:pPr>
                  </w:p>
                  <w:p w14:paraId="313D2BDF" w14:textId="77777777" w:rsidR="00B86760" w:rsidRPr="00734D45" w:rsidRDefault="00B86760" w:rsidP="008A05E1">
                    <w:pPr>
                      <w:pStyle w:val="Rubriktitel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1.35pt;height:14.95pt" o:bullet="t">
        <v:imagedata r:id="rId1" o:title="Bildschirmfoto 2016-12-17 um 15"/>
      </v:shape>
    </w:pict>
  </w:numPicBullet>
  <w:abstractNum w:abstractNumId="0" w15:restartNumberingAfterBreak="0">
    <w:nsid w:val="FFFFFF7F"/>
    <w:multiLevelType w:val="singleLevel"/>
    <w:tmpl w:val="F4F8502E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2"/>
    <w:multiLevelType w:val="singleLevel"/>
    <w:tmpl w:val="7A8E2CC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23C83272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921EF9BE"/>
    <w:lvl w:ilvl="0">
      <w:start w:val="1"/>
      <w:numFmt w:val="bullet"/>
      <w:pStyle w:val="Aufzhlungszeichen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DCE60"/>
      </w:rPr>
    </w:lvl>
  </w:abstractNum>
  <w:abstractNum w:abstractNumId="4" w15:restartNumberingAfterBreak="0">
    <w:nsid w:val="00000001"/>
    <w:multiLevelType w:val="singleLevel"/>
    <w:tmpl w:val="17B00F9C"/>
    <w:name w:val="WW8Num1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Times New Roman" w:hint="default"/>
      </w:rPr>
    </w:lvl>
  </w:abstractNum>
  <w:abstractNum w:abstractNumId="5" w15:restartNumberingAfterBreak="0">
    <w:nsid w:val="00000002"/>
    <w:multiLevelType w:val="singleLevel"/>
    <w:tmpl w:val="00000002"/>
    <w:name w:val="WW8Num2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</w:abstractNum>
  <w:abstractNum w:abstractNumId="6" w15:restartNumberingAfterBreak="0">
    <w:nsid w:val="00000003"/>
    <w:multiLevelType w:val="singleLevel"/>
    <w:tmpl w:val="00000003"/>
    <w:name w:val="WW8Num5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Symbol" w:hint="default"/>
      </w:rPr>
    </w:lvl>
  </w:abstractNum>
  <w:abstractNum w:abstractNumId="7" w15:restartNumberingAfterBreak="0">
    <w:nsid w:val="00000004"/>
    <w:multiLevelType w:val="singleLevel"/>
    <w:tmpl w:val="00000004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Calibri" w:hint="default"/>
      </w:rPr>
    </w:lvl>
  </w:abstractNum>
  <w:abstractNum w:abstractNumId="8" w15:restartNumberingAfterBreak="0">
    <w:nsid w:val="00000005"/>
    <w:multiLevelType w:val="singleLevel"/>
    <w:tmpl w:val="00000005"/>
    <w:name w:val="WW8Num7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hint="default"/>
      </w:rPr>
    </w:lvl>
  </w:abstractNum>
  <w:abstractNum w:abstractNumId="9" w15:restartNumberingAfterBreak="0">
    <w:nsid w:val="06B33308"/>
    <w:multiLevelType w:val="hybridMultilevel"/>
    <w:tmpl w:val="FCCA9192"/>
    <w:lvl w:ilvl="0" w:tplc="916C523A">
      <w:start w:val="1"/>
      <w:numFmt w:val="decimal"/>
      <w:pStyle w:val="TabelleAufzhlung"/>
      <w:lvlText w:val="%1."/>
      <w:lvlJc w:val="left"/>
      <w:pPr>
        <w:tabs>
          <w:tab w:val="num" w:pos="284"/>
        </w:tabs>
        <w:ind w:left="284" w:hanging="284"/>
      </w:pPr>
      <w:rPr>
        <w:rFonts w:asciiTheme="majorHAnsi" w:hAnsiTheme="majorHAnsi" w:hint="default"/>
        <w:b/>
        <w:bCs/>
        <w:i w:val="0"/>
        <w:iCs w:val="0"/>
        <w:color w:val="0D0D0D" w:themeColor="text1" w:themeTint="F2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6E36493"/>
    <w:multiLevelType w:val="multilevel"/>
    <w:tmpl w:val="0409001F"/>
    <w:styleLink w:val="ListezweiEbenen"/>
    <w:lvl w:ilvl="0">
      <w:start w:val="1"/>
      <w:numFmt w:val="decimal"/>
      <w:lvlText w:val="%1."/>
      <w:lvlJc w:val="left"/>
      <w:pPr>
        <w:ind w:left="644" w:hanging="360"/>
      </w:pPr>
      <w:rPr>
        <w:rFonts w:asciiTheme="majorHAnsi" w:hAnsiTheme="majorHAnsi"/>
        <w:b/>
        <w:bCs/>
        <w:color w:val="262626" w:themeColor="text1" w:themeTint="D9"/>
        <w:sz w:val="19"/>
        <w:szCs w:val="19"/>
      </w:rPr>
    </w:lvl>
    <w:lvl w:ilvl="1">
      <w:start w:val="1"/>
      <w:numFmt w:val="bullet"/>
      <w:lvlText w:val=""/>
      <w:lvlJc w:val="left"/>
      <w:pPr>
        <w:ind w:left="1076" w:hanging="432"/>
      </w:pPr>
      <w:rPr>
        <w:rFonts w:ascii="Symbol" w:hAnsi="Symbol" w:hint="default"/>
        <w:color w:val="ADCE60"/>
        <w:sz w:val="19"/>
      </w:r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1" w15:restartNumberingAfterBreak="0">
    <w:nsid w:val="10DB4387"/>
    <w:multiLevelType w:val="hybridMultilevel"/>
    <w:tmpl w:val="E94EEF8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1821AD"/>
    <w:multiLevelType w:val="multilevel"/>
    <w:tmpl w:val="015C8812"/>
    <w:styleLink w:val="ListeANU"/>
    <w:lvl w:ilvl="0">
      <w:start w:val="1"/>
      <w:numFmt w:val="decimal"/>
      <w:lvlText w:val="%1"/>
      <w:lvlJc w:val="left"/>
      <w:pPr>
        <w:ind w:left="720" w:hanging="360"/>
      </w:pPr>
      <w:rPr>
        <w:rFonts w:asciiTheme="majorHAnsi" w:hAnsiTheme="majorHAnsi" w:hint="default"/>
        <w:color w:val="262626" w:themeColor="text1" w:themeTint="D9"/>
        <w:sz w:val="19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DCE6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A53BA7"/>
    <w:multiLevelType w:val="multilevel"/>
    <w:tmpl w:val="5C3021A0"/>
    <w:lvl w:ilvl="0">
      <w:start w:val="1"/>
      <w:numFmt w:val="decimal"/>
      <w:pStyle w:val="Listesortiert1"/>
      <w:lvlText w:val="%1."/>
      <w:lvlJc w:val="left"/>
      <w:pPr>
        <w:tabs>
          <w:tab w:val="num" w:pos="680"/>
        </w:tabs>
        <w:ind w:left="680" w:hanging="283"/>
      </w:pPr>
      <w:rPr>
        <w:rFonts w:asciiTheme="majorHAnsi" w:hAnsiTheme="majorHAns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448261F3"/>
    <w:multiLevelType w:val="multilevel"/>
    <w:tmpl w:val="C5583E60"/>
    <w:styleLink w:val="Listeeinfach"/>
    <w:lvl w:ilvl="0">
      <w:start w:val="1"/>
      <w:numFmt w:val="decimal"/>
      <w:lvlText w:val="%1."/>
      <w:lvlJc w:val="left"/>
      <w:pPr>
        <w:tabs>
          <w:tab w:val="num" w:pos="284"/>
        </w:tabs>
        <w:ind w:left="425" w:hanging="425"/>
      </w:pPr>
      <w:rPr>
        <w:rFonts w:hint="default"/>
        <w:b w:val="0"/>
        <w:bCs w:val="0"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41F770A"/>
    <w:multiLevelType w:val="hybridMultilevel"/>
    <w:tmpl w:val="40964562"/>
    <w:lvl w:ilvl="0" w:tplc="0A6E6286">
      <w:start w:val="1"/>
      <w:numFmt w:val="bullet"/>
      <w:pStyle w:val="HinweisPfeil"/>
      <w:lvlText w:val=""/>
      <w:lvlJc w:val="left"/>
      <w:pPr>
        <w:ind w:left="720" w:hanging="380"/>
      </w:pPr>
      <w:rPr>
        <w:rFonts w:ascii="Symbol" w:hAnsi="Symbol" w:hint="default"/>
        <w:color w:val="0A49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DA460F"/>
    <w:multiLevelType w:val="hybridMultilevel"/>
    <w:tmpl w:val="E3D88E96"/>
    <w:lvl w:ilvl="0" w:tplc="D6AE4D10">
      <w:start w:val="1"/>
      <w:numFmt w:val="bullet"/>
      <w:pStyle w:val="Aufzhlungszeichen2"/>
      <w:lvlText w:val=""/>
      <w:lvlJc w:val="left"/>
      <w:pPr>
        <w:tabs>
          <w:tab w:val="num" w:pos="567"/>
        </w:tabs>
        <w:ind w:left="567" w:hanging="284"/>
      </w:pPr>
      <w:rPr>
        <w:rFonts w:ascii="Symbol" w:hAnsi="Symbol" w:hint="default"/>
        <w:color w:val="ADCE6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E82E8C"/>
    <w:multiLevelType w:val="hybridMultilevel"/>
    <w:tmpl w:val="C7C6B466"/>
    <w:lvl w:ilvl="0" w:tplc="EB523146">
      <w:start w:val="9"/>
      <w:numFmt w:val="bullet"/>
      <w:pStyle w:val="TabelleAufzhlungunsortiert"/>
      <w:lvlText w:val="—"/>
      <w:lvlJc w:val="left"/>
      <w:pPr>
        <w:tabs>
          <w:tab w:val="num" w:pos="425"/>
        </w:tabs>
        <w:ind w:left="425" w:hanging="283"/>
      </w:pPr>
      <w:rPr>
        <w:rFonts w:ascii="Calibri" w:eastAsia="Calibri" w:hAnsi="Calibri" w:cs="Times New Roman" w:hint="default"/>
        <w:b/>
        <w:bCs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014F4A"/>
    <w:multiLevelType w:val="hybridMultilevel"/>
    <w:tmpl w:val="CDFA8A6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E004CE"/>
    <w:multiLevelType w:val="hybridMultilevel"/>
    <w:tmpl w:val="4E0481B6"/>
    <w:lvl w:ilvl="0" w:tplc="0A3AC53E">
      <w:start w:val="1"/>
      <w:numFmt w:val="bullet"/>
      <w:pStyle w:val="Listeunsortiert"/>
      <w:lvlText w:val="—"/>
      <w:lvlJc w:val="left"/>
      <w:pPr>
        <w:tabs>
          <w:tab w:val="num" w:pos="567"/>
        </w:tabs>
        <w:ind w:left="567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0420B2"/>
    <w:multiLevelType w:val="multilevel"/>
    <w:tmpl w:val="0409001D"/>
    <w:styleLink w:val="Aufzaehlung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b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6BBA1A68"/>
    <w:multiLevelType w:val="hybridMultilevel"/>
    <w:tmpl w:val="9E6E4B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C73249"/>
    <w:multiLevelType w:val="hybridMultilevel"/>
    <w:tmpl w:val="77B4D87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0"/>
  </w:num>
  <w:num w:numId="3">
    <w:abstractNumId w:val="14"/>
  </w:num>
  <w:num w:numId="4">
    <w:abstractNumId w:val="3"/>
  </w:num>
  <w:num w:numId="5">
    <w:abstractNumId w:val="1"/>
  </w:num>
  <w:num w:numId="6">
    <w:abstractNumId w:val="2"/>
  </w:num>
  <w:num w:numId="7">
    <w:abstractNumId w:val="0"/>
  </w:num>
  <w:num w:numId="8">
    <w:abstractNumId w:val="16"/>
  </w:num>
  <w:num w:numId="9">
    <w:abstractNumId w:val="12"/>
  </w:num>
  <w:num w:numId="10">
    <w:abstractNumId w:val="13"/>
  </w:num>
  <w:num w:numId="11">
    <w:abstractNumId w:val="19"/>
  </w:num>
  <w:num w:numId="12">
    <w:abstractNumId w:val="15"/>
  </w:num>
  <w:num w:numId="13">
    <w:abstractNumId w:val="17"/>
  </w:num>
  <w:num w:numId="14">
    <w:abstractNumId w:val="9"/>
  </w:num>
  <w:num w:numId="15">
    <w:abstractNumId w:val="11"/>
  </w:num>
  <w:num w:numId="16">
    <w:abstractNumId w:val="18"/>
  </w:num>
  <w:num w:numId="17">
    <w:abstractNumId w:val="21"/>
  </w:num>
  <w:num w:numId="18">
    <w:abstractNumId w:val="2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2125F"/>
    <w:rsid w:val="000011A6"/>
    <w:rsid w:val="00002947"/>
    <w:rsid w:val="000043BC"/>
    <w:rsid w:val="0000729F"/>
    <w:rsid w:val="00007A1D"/>
    <w:rsid w:val="0001296A"/>
    <w:rsid w:val="00014045"/>
    <w:rsid w:val="00020129"/>
    <w:rsid w:val="00021C35"/>
    <w:rsid w:val="00025AFD"/>
    <w:rsid w:val="000317F5"/>
    <w:rsid w:val="00042F25"/>
    <w:rsid w:val="0005190C"/>
    <w:rsid w:val="000542BF"/>
    <w:rsid w:val="000542EC"/>
    <w:rsid w:val="00057D38"/>
    <w:rsid w:val="00062879"/>
    <w:rsid w:val="00065DB7"/>
    <w:rsid w:val="00065F4E"/>
    <w:rsid w:val="000670B1"/>
    <w:rsid w:val="0007057C"/>
    <w:rsid w:val="00070BB0"/>
    <w:rsid w:val="000737D1"/>
    <w:rsid w:val="00073A9F"/>
    <w:rsid w:val="0008116C"/>
    <w:rsid w:val="000814E3"/>
    <w:rsid w:val="000841EC"/>
    <w:rsid w:val="00084E0C"/>
    <w:rsid w:val="00086C87"/>
    <w:rsid w:val="000915C7"/>
    <w:rsid w:val="00094915"/>
    <w:rsid w:val="000952D3"/>
    <w:rsid w:val="00095B1E"/>
    <w:rsid w:val="000A1AD9"/>
    <w:rsid w:val="000B12AC"/>
    <w:rsid w:val="000B45DC"/>
    <w:rsid w:val="000B58F4"/>
    <w:rsid w:val="000B7307"/>
    <w:rsid w:val="000C053B"/>
    <w:rsid w:val="000C38E0"/>
    <w:rsid w:val="000C411B"/>
    <w:rsid w:val="000C518C"/>
    <w:rsid w:val="000C5557"/>
    <w:rsid w:val="000C7271"/>
    <w:rsid w:val="000E0DED"/>
    <w:rsid w:val="000E3887"/>
    <w:rsid w:val="000F086F"/>
    <w:rsid w:val="000F277A"/>
    <w:rsid w:val="0010094B"/>
    <w:rsid w:val="00101532"/>
    <w:rsid w:val="001043EE"/>
    <w:rsid w:val="00107431"/>
    <w:rsid w:val="00111269"/>
    <w:rsid w:val="00113BCB"/>
    <w:rsid w:val="00115A68"/>
    <w:rsid w:val="001161D0"/>
    <w:rsid w:val="00117731"/>
    <w:rsid w:val="001253B7"/>
    <w:rsid w:val="00133269"/>
    <w:rsid w:val="00137752"/>
    <w:rsid w:val="00142D8B"/>
    <w:rsid w:val="001441AA"/>
    <w:rsid w:val="0014478C"/>
    <w:rsid w:val="00146604"/>
    <w:rsid w:val="00147330"/>
    <w:rsid w:val="00147D3F"/>
    <w:rsid w:val="00151BA5"/>
    <w:rsid w:val="00157A0E"/>
    <w:rsid w:val="0016033E"/>
    <w:rsid w:val="001728B4"/>
    <w:rsid w:val="00181EF2"/>
    <w:rsid w:val="001823BB"/>
    <w:rsid w:val="00182CF5"/>
    <w:rsid w:val="00185ACA"/>
    <w:rsid w:val="00190510"/>
    <w:rsid w:val="00191918"/>
    <w:rsid w:val="0019416C"/>
    <w:rsid w:val="001970E3"/>
    <w:rsid w:val="00197865"/>
    <w:rsid w:val="001A06C5"/>
    <w:rsid w:val="001A4070"/>
    <w:rsid w:val="001A520E"/>
    <w:rsid w:val="001B00D4"/>
    <w:rsid w:val="001B254A"/>
    <w:rsid w:val="001B3042"/>
    <w:rsid w:val="001B7940"/>
    <w:rsid w:val="001C3FC4"/>
    <w:rsid w:val="001D1547"/>
    <w:rsid w:val="001D59F8"/>
    <w:rsid w:val="001D5BBE"/>
    <w:rsid w:val="001D6C31"/>
    <w:rsid w:val="001E12AF"/>
    <w:rsid w:val="001E23E6"/>
    <w:rsid w:val="001E5F22"/>
    <w:rsid w:val="001E75D4"/>
    <w:rsid w:val="001F15CC"/>
    <w:rsid w:val="00200EA4"/>
    <w:rsid w:val="0020194F"/>
    <w:rsid w:val="00201D51"/>
    <w:rsid w:val="00201E4B"/>
    <w:rsid w:val="002026B6"/>
    <w:rsid w:val="0021013F"/>
    <w:rsid w:val="00213D49"/>
    <w:rsid w:val="002153BB"/>
    <w:rsid w:val="0023031D"/>
    <w:rsid w:val="00230C34"/>
    <w:rsid w:val="0023389E"/>
    <w:rsid w:val="00233E25"/>
    <w:rsid w:val="0024266C"/>
    <w:rsid w:val="00243107"/>
    <w:rsid w:val="00245EA9"/>
    <w:rsid w:val="00247883"/>
    <w:rsid w:val="002515E1"/>
    <w:rsid w:val="002563F2"/>
    <w:rsid w:val="002578BF"/>
    <w:rsid w:val="0026022E"/>
    <w:rsid w:val="00261963"/>
    <w:rsid w:val="00267780"/>
    <w:rsid w:val="00271257"/>
    <w:rsid w:val="0027150A"/>
    <w:rsid w:val="00271E29"/>
    <w:rsid w:val="00273CC1"/>
    <w:rsid w:val="00274DDA"/>
    <w:rsid w:val="00276E28"/>
    <w:rsid w:val="00277071"/>
    <w:rsid w:val="002800CE"/>
    <w:rsid w:val="00281C33"/>
    <w:rsid w:val="0028262B"/>
    <w:rsid w:val="002861CA"/>
    <w:rsid w:val="00286401"/>
    <w:rsid w:val="0028722D"/>
    <w:rsid w:val="00290828"/>
    <w:rsid w:val="00292F32"/>
    <w:rsid w:val="00293077"/>
    <w:rsid w:val="00296C76"/>
    <w:rsid w:val="002A0E1A"/>
    <w:rsid w:val="002A2A53"/>
    <w:rsid w:val="002A418D"/>
    <w:rsid w:val="002A5B40"/>
    <w:rsid w:val="002A68F3"/>
    <w:rsid w:val="002B1832"/>
    <w:rsid w:val="002B2EB3"/>
    <w:rsid w:val="002B690A"/>
    <w:rsid w:val="002B7608"/>
    <w:rsid w:val="002C01F7"/>
    <w:rsid w:val="002C59CB"/>
    <w:rsid w:val="002C5FE2"/>
    <w:rsid w:val="002C78F2"/>
    <w:rsid w:val="002D0965"/>
    <w:rsid w:val="002D0986"/>
    <w:rsid w:val="002D3075"/>
    <w:rsid w:val="002D5B81"/>
    <w:rsid w:val="002D6414"/>
    <w:rsid w:val="002D6D3C"/>
    <w:rsid w:val="002D74F0"/>
    <w:rsid w:val="002D7AD0"/>
    <w:rsid w:val="002E0F53"/>
    <w:rsid w:val="002E2149"/>
    <w:rsid w:val="002E34FF"/>
    <w:rsid w:val="002E399F"/>
    <w:rsid w:val="002E53B7"/>
    <w:rsid w:val="00301D6E"/>
    <w:rsid w:val="003023E7"/>
    <w:rsid w:val="003025AA"/>
    <w:rsid w:val="00302E3D"/>
    <w:rsid w:val="003061F0"/>
    <w:rsid w:val="00310C6D"/>
    <w:rsid w:val="00310CE0"/>
    <w:rsid w:val="00315234"/>
    <w:rsid w:val="00315F8E"/>
    <w:rsid w:val="00316551"/>
    <w:rsid w:val="00322EC6"/>
    <w:rsid w:val="003233D2"/>
    <w:rsid w:val="00323745"/>
    <w:rsid w:val="00326080"/>
    <w:rsid w:val="0032634F"/>
    <w:rsid w:val="003320E8"/>
    <w:rsid w:val="00333CA8"/>
    <w:rsid w:val="00333D34"/>
    <w:rsid w:val="00334018"/>
    <w:rsid w:val="00334904"/>
    <w:rsid w:val="00340CFC"/>
    <w:rsid w:val="00340F1F"/>
    <w:rsid w:val="00340F83"/>
    <w:rsid w:val="0034150B"/>
    <w:rsid w:val="00342592"/>
    <w:rsid w:val="003426D7"/>
    <w:rsid w:val="003446E6"/>
    <w:rsid w:val="00346CA7"/>
    <w:rsid w:val="00347BCD"/>
    <w:rsid w:val="0035146E"/>
    <w:rsid w:val="00351997"/>
    <w:rsid w:val="003522B0"/>
    <w:rsid w:val="00355B5C"/>
    <w:rsid w:val="003644C7"/>
    <w:rsid w:val="00364CEA"/>
    <w:rsid w:val="00370348"/>
    <w:rsid w:val="00385FF5"/>
    <w:rsid w:val="003901F8"/>
    <w:rsid w:val="00392E81"/>
    <w:rsid w:val="00392EC2"/>
    <w:rsid w:val="003936AA"/>
    <w:rsid w:val="003945F9"/>
    <w:rsid w:val="00397586"/>
    <w:rsid w:val="003A0F49"/>
    <w:rsid w:val="003A73B5"/>
    <w:rsid w:val="003B62CE"/>
    <w:rsid w:val="003D0161"/>
    <w:rsid w:val="003D13FE"/>
    <w:rsid w:val="003D5836"/>
    <w:rsid w:val="003E69D7"/>
    <w:rsid w:val="003F4AE7"/>
    <w:rsid w:val="003F5681"/>
    <w:rsid w:val="00405068"/>
    <w:rsid w:val="004103E7"/>
    <w:rsid w:val="00411283"/>
    <w:rsid w:val="00413B60"/>
    <w:rsid w:val="004152DE"/>
    <w:rsid w:val="004222EC"/>
    <w:rsid w:val="0042347F"/>
    <w:rsid w:val="00426C46"/>
    <w:rsid w:val="00427C5E"/>
    <w:rsid w:val="0043172B"/>
    <w:rsid w:val="004365CA"/>
    <w:rsid w:val="00436D89"/>
    <w:rsid w:val="004410A4"/>
    <w:rsid w:val="00445638"/>
    <w:rsid w:val="004471AC"/>
    <w:rsid w:val="00447704"/>
    <w:rsid w:val="00447B2E"/>
    <w:rsid w:val="0045011A"/>
    <w:rsid w:val="004532A6"/>
    <w:rsid w:val="004536BE"/>
    <w:rsid w:val="00453E45"/>
    <w:rsid w:val="00454090"/>
    <w:rsid w:val="00454CC6"/>
    <w:rsid w:val="004615FD"/>
    <w:rsid w:val="00462CA5"/>
    <w:rsid w:val="00464FE8"/>
    <w:rsid w:val="00466E68"/>
    <w:rsid w:val="00470946"/>
    <w:rsid w:val="004713B3"/>
    <w:rsid w:val="0047240F"/>
    <w:rsid w:val="0047647C"/>
    <w:rsid w:val="00476A73"/>
    <w:rsid w:val="00477B54"/>
    <w:rsid w:val="00481B2D"/>
    <w:rsid w:val="00481F4D"/>
    <w:rsid w:val="00484C57"/>
    <w:rsid w:val="0048787C"/>
    <w:rsid w:val="00487EE1"/>
    <w:rsid w:val="00494CA3"/>
    <w:rsid w:val="0049684E"/>
    <w:rsid w:val="004A0B51"/>
    <w:rsid w:val="004A1222"/>
    <w:rsid w:val="004A3F55"/>
    <w:rsid w:val="004B312E"/>
    <w:rsid w:val="004B489A"/>
    <w:rsid w:val="004B5BAA"/>
    <w:rsid w:val="004B5FD8"/>
    <w:rsid w:val="004B71C0"/>
    <w:rsid w:val="004C153E"/>
    <w:rsid w:val="004C223E"/>
    <w:rsid w:val="004D2F7B"/>
    <w:rsid w:val="004D5F05"/>
    <w:rsid w:val="004E0F6E"/>
    <w:rsid w:val="004E23F2"/>
    <w:rsid w:val="004E5581"/>
    <w:rsid w:val="004E74F7"/>
    <w:rsid w:val="004F092D"/>
    <w:rsid w:val="004F0AA9"/>
    <w:rsid w:val="004F5305"/>
    <w:rsid w:val="00502263"/>
    <w:rsid w:val="0050555A"/>
    <w:rsid w:val="00506C61"/>
    <w:rsid w:val="0051795A"/>
    <w:rsid w:val="00521BE3"/>
    <w:rsid w:val="005255C3"/>
    <w:rsid w:val="00530345"/>
    <w:rsid w:val="00530B02"/>
    <w:rsid w:val="00532748"/>
    <w:rsid w:val="00532EDB"/>
    <w:rsid w:val="00535186"/>
    <w:rsid w:val="00537D5F"/>
    <w:rsid w:val="0054177F"/>
    <w:rsid w:val="00541B29"/>
    <w:rsid w:val="0054384F"/>
    <w:rsid w:val="00550DFF"/>
    <w:rsid w:val="00551002"/>
    <w:rsid w:val="00551380"/>
    <w:rsid w:val="00551F7C"/>
    <w:rsid w:val="00553DF2"/>
    <w:rsid w:val="00554D4E"/>
    <w:rsid w:val="005552E9"/>
    <w:rsid w:val="0056202D"/>
    <w:rsid w:val="00563CBD"/>
    <w:rsid w:val="00564B10"/>
    <w:rsid w:val="0056617C"/>
    <w:rsid w:val="00566380"/>
    <w:rsid w:val="00567AAB"/>
    <w:rsid w:val="0057044C"/>
    <w:rsid w:val="00570BE6"/>
    <w:rsid w:val="00571601"/>
    <w:rsid w:val="00571C14"/>
    <w:rsid w:val="00573031"/>
    <w:rsid w:val="00575E2E"/>
    <w:rsid w:val="005803A7"/>
    <w:rsid w:val="0058053D"/>
    <w:rsid w:val="00581F05"/>
    <w:rsid w:val="00582C9B"/>
    <w:rsid w:val="005905CF"/>
    <w:rsid w:val="00590F4B"/>
    <w:rsid w:val="00592673"/>
    <w:rsid w:val="00595208"/>
    <w:rsid w:val="005954CA"/>
    <w:rsid w:val="00595B4E"/>
    <w:rsid w:val="005A4209"/>
    <w:rsid w:val="005B0B8B"/>
    <w:rsid w:val="005B134B"/>
    <w:rsid w:val="005B134F"/>
    <w:rsid w:val="005C0F68"/>
    <w:rsid w:val="005C3403"/>
    <w:rsid w:val="005D2462"/>
    <w:rsid w:val="005D4450"/>
    <w:rsid w:val="005D456D"/>
    <w:rsid w:val="005D7C61"/>
    <w:rsid w:val="005E4EB9"/>
    <w:rsid w:val="0060522F"/>
    <w:rsid w:val="00613F72"/>
    <w:rsid w:val="006142D7"/>
    <w:rsid w:val="006165D6"/>
    <w:rsid w:val="00621EAC"/>
    <w:rsid w:val="00622979"/>
    <w:rsid w:val="006238A6"/>
    <w:rsid w:val="006246AB"/>
    <w:rsid w:val="00627AFB"/>
    <w:rsid w:val="006306CD"/>
    <w:rsid w:val="00635445"/>
    <w:rsid w:val="00640589"/>
    <w:rsid w:val="00642991"/>
    <w:rsid w:val="00643CBD"/>
    <w:rsid w:val="00644B83"/>
    <w:rsid w:val="0065282E"/>
    <w:rsid w:val="00653867"/>
    <w:rsid w:val="00656030"/>
    <w:rsid w:val="006564FC"/>
    <w:rsid w:val="0065687F"/>
    <w:rsid w:val="00661475"/>
    <w:rsid w:val="006640F7"/>
    <w:rsid w:val="00664422"/>
    <w:rsid w:val="00666D7E"/>
    <w:rsid w:val="00666DA5"/>
    <w:rsid w:val="006739CE"/>
    <w:rsid w:val="00673BEF"/>
    <w:rsid w:val="006772DF"/>
    <w:rsid w:val="0068119D"/>
    <w:rsid w:val="00681B62"/>
    <w:rsid w:val="00681D28"/>
    <w:rsid w:val="00682C0E"/>
    <w:rsid w:val="00684E8E"/>
    <w:rsid w:val="00687303"/>
    <w:rsid w:val="006910C5"/>
    <w:rsid w:val="00692141"/>
    <w:rsid w:val="00693D1C"/>
    <w:rsid w:val="006962C2"/>
    <w:rsid w:val="006A11D4"/>
    <w:rsid w:val="006A1BCD"/>
    <w:rsid w:val="006A36A8"/>
    <w:rsid w:val="006B4871"/>
    <w:rsid w:val="006B48A4"/>
    <w:rsid w:val="006B4DC0"/>
    <w:rsid w:val="006C40B9"/>
    <w:rsid w:val="006C43E2"/>
    <w:rsid w:val="006C6154"/>
    <w:rsid w:val="006D25E2"/>
    <w:rsid w:val="006D67ED"/>
    <w:rsid w:val="006E0E76"/>
    <w:rsid w:val="006E2082"/>
    <w:rsid w:val="006E3382"/>
    <w:rsid w:val="006E3E6D"/>
    <w:rsid w:val="006E64FC"/>
    <w:rsid w:val="006F1AF6"/>
    <w:rsid w:val="006F2152"/>
    <w:rsid w:val="006F27F1"/>
    <w:rsid w:val="006F57D7"/>
    <w:rsid w:val="006F6859"/>
    <w:rsid w:val="006F7F57"/>
    <w:rsid w:val="00700C73"/>
    <w:rsid w:val="0070795D"/>
    <w:rsid w:val="00722C5B"/>
    <w:rsid w:val="00734D45"/>
    <w:rsid w:val="007365EA"/>
    <w:rsid w:val="00737F0B"/>
    <w:rsid w:val="00743C01"/>
    <w:rsid w:val="00745B29"/>
    <w:rsid w:val="00751A88"/>
    <w:rsid w:val="007529E6"/>
    <w:rsid w:val="00753547"/>
    <w:rsid w:val="007577D3"/>
    <w:rsid w:val="00757C27"/>
    <w:rsid w:val="00761019"/>
    <w:rsid w:val="00766C7D"/>
    <w:rsid w:val="007728E3"/>
    <w:rsid w:val="00772F3B"/>
    <w:rsid w:val="00773A74"/>
    <w:rsid w:val="00781000"/>
    <w:rsid w:val="007871A2"/>
    <w:rsid w:val="007939CA"/>
    <w:rsid w:val="00795694"/>
    <w:rsid w:val="00797282"/>
    <w:rsid w:val="007A009A"/>
    <w:rsid w:val="007A35D7"/>
    <w:rsid w:val="007A4A97"/>
    <w:rsid w:val="007B2D78"/>
    <w:rsid w:val="007B51C4"/>
    <w:rsid w:val="007B530A"/>
    <w:rsid w:val="007B7761"/>
    <w:rsid w:val="007C0136"/>
    <w:rsid w:val="007C20D2"/>
    <w:rsid w:val="007C69CF"/>
    <w:rsid w:val="007D0A85"/>
    <w:rsid w:val="007D15DF"/>
    <w:rsid w:val="007D451A"/>
    <w:rsid w:val="007D68DD"/>
    <w:rsid w:val="007E104C"/>
    <w:rsid w:val="007E591F"/>
    <w:rsid w:val="007F01A3"/>
    <w:rsid w:val="007F025D"/>
    <w:rsid w:val="007F17A1"/>
    <w:rsid w:val="007F1C84"/>
    <w:rsid w:val="007F6112"/>
    <w:rsid w:val="007F622F"/>
    <w:rsid w:val="00800525"/>
    <w:rsid w:val="00800EA8"/>
    <w:rsid w:val="00803155"/>
    <w:rsid w:val="00804885"/>
    <w:rsid w:val="00804F8F"/>
    <w:rsid w:val="00806363"/>
    <w:rsid w:val="00806B30"/>
    <w:rsid w:val="0081014B"/>
    <w:rsid w:val="008123F7"/>
    <w:rsid w:val="00814ECF"/>
    <w:rsid w:val="00816620"/>
    <w:rsid w:val="00825E1A"/>
    <w:rsid w:val="00826252"/>
    <w:rsid w:val="0082709E"/>
    <w:rsid w:val="008329A4"/>
    <w:rsid w:val="00842A85"/>
    <w:rsid w:val="008454E4"/>
    <w:rsid w:val="00845A7C"/>
    <w:rsid w:val="0084689E"/>
    <w:rsid w:val="00847232"/>
    <w:rsid w:val="00850CDE"/>
    <w:rsid w:val="008559B3"/>
    <w:rsid w:val="008567D9"/>
    <w:rsid w:val="00856A04"/>
    <w:rsid w:val="00857279"/>
    <w:rsid w:val="00857B60"/>
    <w:rsid w:val="00866638"/>
    <w:rsid w:val="00873211"/>
    <w:rsid w:val="00874480"/>
    <w:rsid w:val="008807ED"/>
    <w:rsid w:val="0088085E"/>
    <w:rsid w:val="008809FE"/>
    <w:rsid w:val="00882AD3"/>
    <w:rsid w:val="00882B19"/>
    <w:rsid w:val="008900EA"/>
    <w:rsid w:val="008919E4"/>
    <w:rsid w:val="00892169"/>
    <w:rsid w:val="00893C08"/>
    <w:rsid w:val="00895732"/>
    <w:rsid w:val="008A05E1"/>
    <w:rsid w:val="008A2014"/>
    <w:rsid w:val="008B33AA"/>
    <w:rsid w:val="008B61E8"/>
    <w:rsid w:val="008B6B62"/>
    <w:rsid w:val="008C33A7"/>
    <w:rsid w:val="008C364B"/>
    <w:rsid w:val="008C56C9"/>
    <w:rsid w:val="008C57F8"/>
    <w:rsid w:val="008C685A"/>
    <w:rsid w:val="008C74AC"/>
    <w:rsid w:val="008C7A0A"/>
    <w:rsid w:val="008D12EB"/>
    <w:rsid w:val="008D1917"/>
    <w:rsid w:val="008D1A0E"/>
    <w:rsid w:val="008D6D03"/>
    <w:rsid w:val="008D7C71"/>
    <w:rsid w:val="008E11B7"/>
    <w:rsid w:val="008E11F9"/>
    <w:rsid w:val="008E38C0"/>
    <w:rsid w:val="008E5F17"/>
    <w:rsid w:val="008E66B3"/>
    <w:rsid w:val="008E759D"/>
    <w:rsid w:val="008E77F8"/>
    <w:rsid w:val="008F5BEB"/>
    <w:rsid w:val="008F69BA"/>
    <w:rsid w:val="008F6A52"/>
    <w:rsid w:val="009011EF"/>
    <w:rsid w:val="009023AF"/>
    <w:rsid w:val="00907A10"/>
    <w:rsid w:val="00910326"/>
    <w:rsid w:val="009113A4"/>
    <w:rsid w:val="00911A27"/>
    <w:rsid w:val="009178ED"/>
    <w:rsid w:val="00920133"/>
    <w:rsid w:val="0092187E"/>
    <w:rsid w:val="0092192F"/>
    <w:rsid w:val="00926980"/>
    <w:rsid w:val="00931321"/>
    <w:rsid w:val="00933921"/>
    <w:rsid w:val="009359B2"/>
    <w:rsid w:val="00941D0C"/>
    <w:rsid w:val="0094454A"/>
    <w:rsid w:val="0094608C"/>
    <w:rsid w:val="0095192C"/>
    <w:rsid w:val="00951D4C"/>
    <w:rsid w:val="00951F51"/>
    <w:rsid w:val="009522A0"/>
    <w:rsid w:val="009578D4"/>
    <w:rsid w:val="00967F4B"/>
    <w:rsid w:val="00973DC4"/>
    <w:rsid w:val="00975BCE"/>
    <w:rsid w:val="009761B1"/>
    <w:rsid w:val="00981D86"/>
    <w:rsid w:val="00982039"/>
    <w:rsid w:val="00982468"/>
    <w:rsid w:val="009842B5"/>
    <w:rsid w:val="00984BD1"/>
    <w:rsid w:val="00987CA7"/>
    <w:rsid w:val="00987F1B"/>
    <w:rsid w:val="009949F8"/>
    <w:rsid w:val="00994E5E"/>
    <w:rsid w:val="00997899"/>
    <w:rsid w:val="0099D2F2"/>
    <w:rsid w:val="009A0DC7"/>
    <w:rsid w:val="009A382F"/>
    <w:rsid w:val="009B20D9"/>
    <w:rsid w:val="009B2ED0"/>
    <w:rsid w:val="009C6783"/>
    <w:rsid w:val="009C70A1"/>
    <w:rsid w:val="009D1644"/>
    <w:rsid w:val="009D47D8"/>
    <w:rsid w:val="009E1D26"/>
    <w:rsid w:val="009E28CF"/>
    <w:rsid w:val="009E684C"/>
    <w:rsid w:val="009E7F4E"/>
    <w:rsid w:val="009F2C55"/>
    <w:rsid w:val="009F7DB2"/>
    <w:rsid w:val="00A0036A"/>
    <w:rsid w:val="00A0037B"/>
    <w:rsid w:val="00A00E1B"/>
    <w:rsid w:val="00A02699"/>
    <w:rsid w:val="00A027E4"/>
    <w:rsid w:val="00A03C58"/>
    <w:rsid w:val="00A074C8"/>
    <w:rsid w:val="00A07708"/>
    <w:rsid w:val="00A1089D"/>
    <w:rsid w:val="00A13408"/>
    <w:rsid w:val="00A13738"/>
    <w:rsid w:val="00A14D91"/>
    <w:rsid w:val="00A202B5"/>
    <w:rsid w:val="00A21465"/>
    <w:rsid w:val="00A214DD"/>
    <w:rsid w:val="00A252EC"/>
    <w:rsid w:val="00A27FBE"/>
    <w:rsid w:val="00A30579"/>
    <w:rsid w:val="00A338DE"/>
    <w:rsid w:val="00A35591"/>
    <w:rsid w:val="00A42E60"/>
    <w:rsid w:val="00A43124"/>
    <w:rsid w:val="00A442C3"/>
    <w:rsid w:val="00A51A46"/>
    <w:rsid w:val="00A5296F"/>
    <w:rsid w:val="00A54EA4"/>
    <w:rsid w:val="00A55419"/>
    <w:rsid w:val="00A5713F"/>
    <w:rsid w:val="00A60841"/>
    <w:rsid w:val="00A632AE"/>
    <w:rsid w:val="00A668FF"/>
    <w:rsid w:val="00A703B9"/>
    <w:rsid w:val="00A72366"/>
    <w:rsid w:val="00A77944"/>
    <w:rsid w:val="00A82BA2"/>
    <w:rsid w:val="00A84CF4"/>
    <w:rsid w:val="00A94C3F"/>
    <w:rsid w:val="00AA5DE0"/>
    <w:rsid w:val="00AA76A0"/>
    <w:rsid w:val="00AB0FA5"/>
    <w:rsid w:val="00AB40BF"/>
    <w:rsid w:val="00AB5CC7"/>
    <w:rsid w:val="00AB727F"/>
    <w:rsid w:val="00AC0F10"/>
    <w:rsid w:val="00AC75E6"/>
    <w:rsid w:val="00AD294C"/>
    <w:rsid w:val="00AF062D"/>
    <w:rsid w:val="00AF0E97"/>
    <w:rsid w:val="00AF4515"/>
    <w:rsid w:val="00AF64E0"/>
    <w:rsid w:val="00B0440A"/>
    <w:rsid w:val="00B05E6B"/>
    <w:rsid w:val="00B159A4"/>
    <w:rsid w:val="00B24172"/>
    <w:rsid w:val="00B25AD0"/>
    <w:rsid w:val="00B278C0"/>
    <w:rsid w:val="00B31669"/>
    <w:rsid w:val="00B45768"/>
    <w:rsid w:val="00B45A04"/>
    <w:rsid w:val="00B46981"/>
    <w:rsid w:val="00B537DD"/>
    <w:rsid w:val="00B54681"/>
    <w:rsid w:val="00B57869"/>
    <w:rsid w:val="00B630BB"/>
    <w:rsid w:val="00B64974"/>
    <w:rsid w:val="00B64BEB"/>
    <w:rsid w:val="00B65C25"/>
    <w:rsid w:val="00B665F2"/>
    <w:rsid w:val="00B66E75"/>
    <w:rsid w:val="00B71BFB"/>
    <w:rsid w:val="00B74C41"/>
    <w:rsid w:val="00B80D12"/>
    <w:rsid w:val="00B86760"/>
    <w:rsid w:val="00B90BC1"/>
    <w:rsid w:val="00BA0101"/>
    <w:rsid w:val="00BA04EA"/>
    <w:rsid w:val="00BA12F4"/>
    <w:rsid w:val="00BA1EAA"/>
    <w:rsid w:val="00BA6B4A"/>
    <w:rsid w:val="00BB037F"/>
    <w:rsid w:val="00BB08BF"/>
    <w:rsid w:val="00BB177E"/>
    <w:rsid w:val="00BB1C40"/>
    <w:rsid w:val="00BB5A3F"/>
    <w:rsid w:val="00BC2163"/>
    <w:rsid w:val="00BC3E8A"/>
    <w:rsid w:val="00BC4EB0"/>
    <w:rsid w:val="00BC6957"/>
    <w:rsid w:val="00BD3634"/>
    <w:rsid w:val="00BD3937"/>
    <w:rsid w:val="00BD4C56"/>
    <w:rsid w:val="00BD4EE5"/>
    <w:rsid w:val="00BD670E"/>
    <w:rsid w:val="00BD6C18"/>
    <w:rsid w:val="00BE3D98"/>
    <w:rsid w:val="00BE3E94"/>
    <w:rsid w:val="00BE7070"/>
    <w:rsid w:val="00BE7923"/>
    <w:rsid w:val="00BF056E"/>
    <w:rsid w:val="00BF1C8D"/>
    <w:rsid w:val="00C03B8D"/>
    <w:rsid w:val="00C04B0E"/>
    <w:rsid w:val="00C06294"/>
    <w:rsid w:val="00C06BCE"/>
    <w:rsid w:val="00C134BE"/>
    <w:rsid w:val="00C2125F"/>
    <w:rsid w:val="00C22131"/>
    <w:rsid w:val="00C22933"/>
    <w:rsid w:val="00C22B87"/>
    <w:rsid w:val="00C23A40"/>
    <w:rsid w:val="00C31C79"/>
    <w:rsid w:val="00C35A26"/>
    <w:rsid w:val="00C42E19"/>
    <w:rsid w:val="00C432B8"/>
    <w:rsid w:val="00C44580"/>
    <w:rsid w:val="00C44C7A"/>
    <w:rsid w:val="00C4738E"/>
    <w:rsid w:val="00C533EF"/>
    <w:rsid w:val="00C53BDF"/>
    <w:rsid w:val="00C55726"/>
    <w:rsid w:val="00C56B1D"/>
    <w:rsid w:val="00C60446"/>
    <w:rsid w:val="00C67641"/>
    <w:rsid w:val="00C67A78"/>
    <w:rsid w:val="00C70232"/>
    <w:rsid w:val="00C7409D"/>
    <w:rsid w:val="00C74865"/>
    <w:rsid w:val="00C765BD"/>
    <w:rsid w:val="00C76786"/>
    <w:rsid w:val="00C82FA9"/>
    <w:rsid w:val="00C866A1"/>
    <w:rsid w:val="00C86792"/>
    <w:rsid w:val="00C86CFD"/>
    <w:rsid w:val="00C945BA"/>
    <w:rsid w:val="00C94934"/>
    <w:rsid w:val="00CA4ACA"/>
    <w:rsid w:val="00CA56D8"/>
    <w:rsid w:val="00CA6977"/>
    <w:rsid w:val="00CA6AD6"/>
    <w:rsid w:val="00CB0E5D"/>
    <w:rsid w:val="00CC05F9"/>
    <w:rsid w:val="00CC0A63"/>
    <w:rsid w:val="00CC2057"/>
    <w:rsid w:val="00CC49CF"/>
    <w:rsid w:val="00CC75D6"/>
    <w:rsid w:val="00CD02F6"/>
    <w:rsid w:val="00CD0FC6"/>
    <w:rsid w:val="00CD185B"/>
    <w:rsid w:val="00CD2108"/>
    <w:rsid w:val="00CD25A2"/>
    <w:rsid w:val="00CD438A"/>
    <w:rsid w:val="00CE0104"/>
    <w:rsid w:val="00CE07A7"/>
    <w:rsid w:val="00CE7530"/>
    <w:rsid w:val="00CF1726"/>
    <w:rsid w:val="00CF228F"/>
    <w:rsid w:val="00CF34E6"/>
    <w:rsid w:val="00CF64D9"/>
    <w:rsid w:val="00CF6DC1"/>
    <w:rsid w:val="00CF6E77"/>
    <w:rsid w:val="00D11992"/>
    <w:rsid w:val="00D14B44"/>
    <w:rsid w:val="00D17F1A"/>
    <w:rsid w:val="00D213C2"/>
    <w:rsid w:val="00D24B39"/>
    <w:rsid w:val="00D25E49"/>
    <w:rsid w:val="00D312E5"/>
    <w:rsid w:val="00D33849"/>
    <w:rsid w:val="00D4363E"/>
    <w:rsid w:val="00D45F31"/>
    <w:rsid w:val="00D55227"/>
    <w:rsid w:val="00D553BE"/>
    <w:rsid w:val="00D6253B"/>
    <w:rsid w:val="00D66C1F"/>
    <w:rsid w:val="00D740C7"/>
    <w:rsid w:val="00D740E4"/>
    <w:rsid w:val="00D76A13"/>
    <w:rsid w:val="00D77E4F"/>
    <w:rsid w:val="00D81531"/>
    <w:rsid w:val="00D91A4A"/>
    <w:rsid w:val="00D93933"/>
    <w:rsid w:val="00D9457C"/>
    <w:rsid w:val="00D946C8"/>
    <w:rsid w:val="00D947CF"/>
    <w:rsid w:val="00DA0831"/>
    <w:rsid w:val="00DA0CA2"/>
    <w:rsid w:val="00DA27E4"/>
    <w:rsid w:val="00DA3E0F"/>
    <w:rsid w:val="00DB04F8"/>
    <w:rsid w:val="00DB1A80"/>
    <w:rsid w:val="00DB46D7"/>
    <w:rsid w:val="00DB5FB7"/>
    <w:rsid w:val="00DC025C"/>
    <w:rsid w:val="00DC2144"/>
    <w:rsid w:val="00DC4A46"/>
    <w:rsid w:val="00DD010B"/>
    <w:rsid w:val="00DD286D"/>
    <w:rsid w:val="00DD39A8"/>
    <w:rsid w:val="00DD42F0"/>
    <w:rsid w:val="00DD6094"/>
    <w:rsid w:val="00DD77E5"/>
    <w:rsid w:val="00DE399C"/>
    <w:rsid w:val="00DE56FD"/>
    <w:rsid w:val="00DE674D"/>
    <w:rsid w:val="00DF2C70"/>
    <w:rsid w:val="00DF50F8"/>
    <w:rsid w:val="00DF6D12"/>
    <w:rsid w:val="00E00311"/>
    <w:rsid w:val="00E00AB6"/>
    <w:rsid w:val="00E00D26"/>
    <w:rsid w:val="00E010E0"/>
    <w:rsid w:val="00E016B4"/>
    <w:rsid w:val="00E0566F"/>
    <w:rsid w:val="00E07661"/>
    <w:rsid w:val="00E10383"/>
    <w:rsid w:val="00E16306"/>
    <w:rsid w:val="00E17575"/>
    <w:rsid w:val="00E21A6E"/>
    <w:rsid w:val="00E21D41"/>
    <w:rsid w:val="00E22F6E"/>
    <w:rsid w:val="00E23664"/>
    <w:rsid w:val="00E2524F"/>
    <w:rsid w:val="00E26373"/>
    <w:rsid w:val="00E27330"/>
    <w:rsid w:val="00E27E79"/>
    <w:rsid w:val="00E31D64"/>
    <w:rsid w:val="00E3508B"/>
    <w:rsid w:val="00E41C68"/>
    <w:rsid w:val="00E41E87"/>
    <w:rsid w:val="00E42282"/>
    <w:rsid w:val="00E461D3"/>
    <w:rsid w:val="00E46B3C"/>
    <w:rsid w:val="00E50156"/>
    <w:rsid w:val="00E50FE8"/>
    <w:rsid w:val="00E51005"/>
    <w:rsid w:val="00E60969"/>
    <w:rsid w:val="00E60D22"/>
    <w:rsid w:val="00E64ACD"/>
    <w:rsid w:val="00E7161D"/>
    <w:rsid w:val="00E835A3"/>
    <w:rsid w:val="00E85E70"/>
    <w:rsid w:val="00E8621B"/>
    <w:rsid w:val="00E86D30"/>
    <w:rsid w:val="00E91E6F"/>
    <w:rsid w:val="00E939BA"/>
    <w:rsid w:val="00E95BB5"/>
    <w:rsid w:val="00EA121F"/>
    <w:rsid w:val="00EA1707"/>
    <w:rsid w:val="00EA3A9A"/>
    <w:rsid w:val="00EA6670"/>
    <w:rsid w:val="00EA6B1C"/>
    <w:rsid w:val="00EB02EB"/>
    <w:rsid w:val="00EC0EB7"/>
    <w:rsid w:val="00EC1D53"/>
    <w:rsid w:val="00EC6FB9"/>
    <w:rsid w:val="00EC7712"/>
    <w:rsid w:val="00EC77B3"/>
    <w:rsid w:val="00ED123B"/>
    <w:rsid w:val="00ED3D3E"/>
    <w:rsid w:val="00ED7CC4"/>
    <w:rsid w:val="00EE22F6"/>
    <w:rsid w:val="00EE3D4B"/>
    <w:rsid w:val="00EE6577"/>
    <w:rsid w:val="00EE6E7B"/>
    <w:rsid w:val="00EF0AF0"/>
    <w:rsid w:val="00EF43E4"/>
    <w:rsid w:val="00EF6232"/>
    <w:rsid w:val="00EF6AB2"/>
    <w:rsid w:val="00F0239A"/>
    <w:rsid w:val="00F07E84"/>
    <w:rsid w:val="00F1044E"/>
    <w:rsid w:val="00F10738"/>
    <w:rsid w:val="00F13285"/>
    <w:rsid w:val="00F24CA8"/>
    <w:rsid w:val="00F263C3"/>
    <w:rsid w:val="00F301B9"/>
    <w:rsid w:val="00F31193"/>
    <w:rsid w:val="00F34290"/>
    <w:rsid w:val="00F34A40"/>
    <w:rsid w:val="00F35DE4"/>
    <w:rsid w:val="00F43B1C"/>
    <w:rsid w:val="00F467FE"/>
    <w:rsid w:val="00F51041"/>
    <w:rsid w:val="00F51928"/>
    <w:rsid w:val="00F52236"/>
    <w:rsid w:val="00F54612"/>
    <w:rsid w:val="00F564E6"/>
    <w:rsid w:val="00F6025E"/>
    <w:rsid w:val="00F60FF9"/>
    <w:rsid w:val="00F6493F"/>
    <w:rsid w:val="00F67713"/>
    <w:rsid w:val="00F67BAF"/>
    <w:rsid w:val="00F67E87"/>
    <w:rsid w:val="00F74D39"/>
    <w:rsid w:val="00F83F1B"/>
    <w:rsid w:val="00F8546B"/>
    <w:rsid w:val="00F87261"/>
    <w:rsid w:val="00F91C3A"/>
    <w:rsid w:val="00F91DF3"/>
    <w:rsid w:val="00F95AA2"/>
    <w:rsid w:val="00F95FF6"/>
    <w:rsid w:val="00FA205A"/>
    <w:rsid w:val="00FA4DE7"/>
    <w:rsid w:val="00FA7FC4"/>
    <w:rsid w:val="00FC6C47"/>
    <w:rsid w:val="00FE2F10"/>
    <w:rsid w:val="00FE695C"/>
    <w:rsid w:val="00FE6B8C"/>
    <w:rsid w:val="00FF0603"/>
    <w:rsid w:val="00FF42FA"/>
    <w:rsid w:val="00FF6C81"/>
    <w:rsid w:val="070AA3F0"/>
    <w:rsid w:val="09A8181C"/>
    <w:rsid w:val="0AE4C697"/>
    <w:rsid w:val="0DF2745F"/>
    <w:rsid w:val="103EFE6A"/>
    <w:rsid w:val="1B2458E7"/>
    <w:rsid w:val="276580BA"/>
    <w:rsid w:val="2C3B97BE"/>
    <w:rsid w:val="2E65EAE7"/>
    <w:rsid w:val="36828B37"/>
    <w:rsid w:val="3BEB0984"/>
    <w:rsid w:val="3ECBA7BC"/>
    <w:rsid w:val="3FF3EBF8"/>
    <w:rsid w:val="4338DD90"/>
    <w:rsid w:val="438FD646"/>
    <w:rsid w:val="4916698B"/>
    <w:rsid w:val="4E83E169"/>
    <w:rsid w:val="512FF3C0"/>
    <w:rsid w:val="515B907C"/>
    <w:rsid w:val="51EFA08C"/>
    <w:rsid w:val="5575B442"/>
    <w:rsid w:val="5AB23549"/>
    <w:rsid w:val="5F29AE12"/>
    <w:rsid w:val="5F6B2A3F"/>
    <w:rsid w:val="6005AE86"/>
    <w:rsid w:val="65CCAFCB"/>
    <w:rsid w:val="66E2C12E"/>
    <w:rsid w:val="66F5C26D"/>
    <w:rsid w:val="6728A9A4"/>
    <w:rsid w:val="69A5000F"/>
    <w:rsid w:val="73A3E35C"/>
    <w:rsid w:val="75222AAA"/>
    <w:rsid w:val="763E364F"/>
    <w:rsid w:val="7708881B"/>
    <w:rsid w:val="784213E1"/>
    <w:rsid w:val="78DACFA5"/>
    <w:rsid w:val="7C3EE462"/>
    <w:rsid w:val="7E045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1C1A735"/>
  <w15:docId w15:val="{ED89DEB9-B410-4BE8-87B9-EE47CA8A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F24CA8"/>
    <w:pPr>
      <w:tabs>
        <w:tab w:val="left" w:pos="284"/>
        <w:tab w:val="left" w:pos="1418"/>
        <w:tab w:val="left" w:pos="2835"/>
        <w:tab w:val="right" w:pos="7938"/>
      </w:tabs>
      <w:suppressAutoHyphens/>
      <w:spacing w:after="160"/>
    </w:pPr>
    <w:rPr>
      <w:rFonts w:ascii="Calibri" w:eastAsia="Calibri" w:hAnsi="Calibri" w:cs="Times New Roman"/>
      <w:color w:val="262626" w:themeColor="text1" w:themeTint="D9"/>
      <w:sz w:val="19"/>
      <w:szCs w:val="19"/>
      <w:lang w:eastAsia="ar-SA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322EC6"/>
    <w:pPr>
      <w:keepNext/>
      <w:keepLines/>
      <w:spacing w:after="320"/>
      <w:ind w:hanging="426"/>
      <w:outlineLvl w:val="0"/>
    </w:pPr>
    <w:rPr>
      <w:rFonts w:asciiTheme="majorHAnsi" w:eastAsiaTheme="majorEastAsia" w:hAnsiTheme="majorHAnsi" w:cstheme="majorBidi"/>
      <w:b/>
      <w:bCs/>
      <w:color w:val="86B819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76A13"/>
    <w:pPr>
      <w:keepNext/>
      <w:keepLines/>
      <w:outlineLvl w:val="1"/>
    </w:pPr>
    <w:rPr>
      <w:rFonts w:eastAsiaTheme="majorEastAsia" w:cstheme="majorBidi"/>
      <w:b/>
      <w:bCs/>
      <w:sz w:val="24"/>
      <w:szCs w:val="25"/>
    </w:rPr>
  </w:style>
  <w:style w:type="paragraph" w:styleId="berschrift3">
    <w:name w:val="heading 3"/>
    <w:basedOn w:val="TextohneAbstand"/>
    <w:next w:val="TextohneAbstand"/>
    <w:link w:val="berschrift3Zchn"/>
    <w:autoRedefine/>
    <w:uiPriority w:val="9"/>
    <w:unhideWhenUsed/>
    <w:qFormat/>
    <w:rsid w:val="00804F8F"/>
    <w:pPr>
      <w:tabs>
        <w:tab w:val="clear" w:pos="284"/>
        <w:tab w:val="left" w:pos="0"/>
      </w:tabs>
      <w:outlineLvl w:val="2"/>
    </w:pPr>
    <w:rPr>
      <w:rFonts w:ascii="Calibri Bold" w:hAnsi="Calibri Bold"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SdNT1">
    <w:name w:val="SdN_T1"/>
    <w:basedOn w:val="NormaleTabelle"/>
    <w:uiPriority w:val="99"/>
    <w:rsid w:val="005255C3"/>
    <w:rPr>
      <w:rFonts w:asciiTheme="majorHAnsi" w:hAnsiTheme="majorHAnsi"/>
      <w:color w:val="000000" w:themeColor="text1"/>
      <w:sz w:val="18"/>
    </w:rPr>
    <w:tblPr>
      <w:tblStyleRowBandSize w:val="1"/>
      <w:tblStyleColBandSize w:val="1"/>
    </w:tblPr>
    <w:tcPr>
      <w:shd w:val="clear" w:color="auto" w:fill="FFFFFF" w:themeFill="background1"/>
    </w:tcPr>
    <w:tblStylePr w:type="firstRow"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tcBorders>
          <w:bottom w:val="nil"/>
        </w:tcBorders>
      </w:tcPr>
    </w:tblStylePr>
    <w:tblStylePr w:type="band1Vert">
      <w:tblPr/>
      <w:tcPr>
        <w:shd w:val="clear" w:color="auto" w:fill="ADCE60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ADCE60"/>
      </w:tcPr>
    </w:tblStylePr>
  </w:style>
  <w:style w:type="table" w:customStyle="1" w:styleId="SdN">
    <w:name w:val="SdN"/>
    <w:basedOn w:val="NormaleTabelle"/>
    <w:uiPriority w:val="99"/>
    <w:rsid w:val="00A703B9"/>
    <w:rPr>
      <w:rFonts w:asciiTheme="majorHAnsi" w:eastAsia="MS Mincho" w:hAnsiTheme="majorHAnsi" w:cs="Times New Roman"/>
      <w:sz w:val="18"/>
      <w:lang w:eastAsia="en-US"/>
    </w:rPr>
    <w:tblPr>
      <w:tblStyleRowBandSize w:val="1"/>
      <w:tblBorders>
        <w:bottom w:val="single" w:sz="4" w:space="0" w:color="ADCE60"/>
        <w:insideV w:val="single" w:sz="4" w:space="0" w:color="ADCE60"/>
      </w:tblBorders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="Calibri" w:hAnsi="Calibr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322EC6"/>
    <w:rPr>
      <w:rFonts w:asciiTheme="majorHAnsi" w:eastAsiaTheme="majorEastAsia" w:hAnsiTheme="majorHAnsi" w:cstheme="majorBidi"/>
      <w:b/>
      <w:bCs/>
      <w:color w:val="86B819"/>
      <w:sz w:val="36"/>
      <w:szCs w:val="36"/>
      <w:lang w:eastAsia="ar-SA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76A13"/>
    <w:rPr>
      <w:rFonts w:ascii="Calibri" w:eastAsiaTheme="majorEastAsia" w:hAnsi="Calibri" w:cstheme="majorBidi"/>
      <w:b/>
      <w:bCs/>
      <w:color w:val="262626" w:themeColor="text1" w:themeTint="D9"/>
      <w:szCs w:val="25"/>
      <w:lang w:eastAsia="ar-SA"/>
    </w:rPr>
  </w:style>
  <w:style w:type="paragraph" w:styleId="KeinLeerraum">
    <w:name w:val="No Spacing"/>
    <w:aliases w:val="Tabelle"/>
    <w:uiPriority w:val="1"/>
    <w:qFormat/>
    <w:rsid w:val="00C22B87"/>
    <w:pPr>
      <w:spacing w:line="210" w:lineRule="exact"/>
    </w:pPr>
    <w:rPr>
      <w:rFonts w:ascii="Calibri" w:eastAsia="Calibri" w:hAnsi="Calibri" w:cs="Times New Roman"/>
      <w:color w:val="0D0D0D" w:themeColor="text1" w:themeTint="F2"/>
      <w:sz w:val="18"/>
      <w:szCs w:val="22"/>
      <w:lang w:eastAsia="en-US"/>
    </w:rPr>
  </w:style>
  <w:style w:type="character" w:styleId="SchwacheHervorhebung">
    <w:name w:val="Subtle Emphasis"/>
    <w:aliases w:val="Bildunterschrift"/>
    <w:basedOn w:val="Absatz-Standardschriftart"/>
    <w:uiPriority w:val="19"/>
    <w:qFormat/>
    <w:rsid w:val="00666DA5"/>
    <w:rPr>
      <w:rFonts w:asciiTheme="majorHAnsi" w:hAnsiTheme="majorHAnsi"/>
      <w:i/>
      <w:iCs/>
      <w:color w:val="86B819"/>
      <w:sz w:val="18"/>
    </w:rPr>
  </w:style>
  <w:style w:type="numbering" w:customStyle="1" w:styleId="Aufzaehlung">
    <w:name w:val="Aufzaehlung"/>
    <w:basedOn w:val="KeineListe"/>
    <w:uiPriority w:val="99"/>
    <w:rsid w:val="00CD0FC6"/>
    <w:pPr>
      <w:numPr>
        <w:numId w:val="1"/>
      </w:numPr>
    </w:pPr>
  </w:style>
  <w:style w:type="table" w:customStyle="1" w:styleId="Style3">
    <w:name w:val="Style3"/>
    <w:basedOn w:val="NormaleTabelle"/>
    <w:uiPriority w:val="99"/>
    <w:rsid w:val="00EC6FB9"/>
    <w:rPr>
      <w:color w:val="86B819"/>
    </w:rPr>
    <w:tblPr/>
    <w:tblStylePr w:type="firstRow">
      <w:rPr>
        <w:color w:val="86B819"/>
      </w:rPr>
      <w:tblPr/>
      <w:tcPr>
        <w:shd w:val="clear" w:color="auto" w:fill="FFFFFF" w:themeFill="background1"/>
      </w:tcPr>
    </w:tblStylePr>
  </w:style>
  <w:style w:type="paragraph" w:styleId="Kopfzeile">
    <w:name w:val="header"/>
    <w:basedOn w:val="Standard"/>
    <w:link w:val="Kopf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06BC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06BCE"/>
    <w:rPr>
      <w:rFonts w:ascii="Lucida Grande" w:eastAsia="Calibri" w:hAnsi="Lucida Grande" w:cs="Lucida Grande"/>
      <w:color w:val="0D0D0D" w:themeColor="text1" w:themeTint="F2"/>
      <w:sz w:val="18"/>
      <w:szCs w:val="18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60522F"/>
  </w:style>
  <w:style w:type="character" w:customStyle="1" w:styleId="berschrift3Zchn">
    <w:name w:val="Überschrift 3 Zchn"/>
    <w:basedOn w:val="Absatz-Standardschriftart"/>
    <w:link w:val="berschrift3"/>
    <w:uiPriority w:val="9"/>
    <w:rsid w:val="00804F8F"/>
    <w:rPr>
      <w:rFonts w:ascii="Calibri Bold" w:eastAsia="Calibri" w:hAnsi="Calibri Bold" w:cs="Times New Roman"/>
      <w:bCs/>
      <w:color w:val="262626" w:themeColor="text1" w:themeTint="D9"/>
      <w:sz w:val="19"/>
      <w:szCs w:val="19"/>
      <w:lang w:eastAsia="ar-SA"/>
    </w:rPr>
  </w:style>
  <w:style w:type="paragraph" w:customStyle="1" w:styleId="EinfAbs">
    <w:name w:val="[Einf. Abs.]"/>
    <w:basedOn w:val="Standard"/>
    <w:uiPriority w:val="99"/>
    <w:rsid w:val="00397586"/>
    <w:pPr>
      <w:widowControl w:val="0"/>
      <w:suppressAutoHyphens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ja-JP"/>
    </w:rPr>
  </w:style>
  <w:style w:type="paragraph" w:customStyle="1" w:styleId="Deckblatt">
    <w:name w:val="Deckblatt"/>
    <w:qFormat/>
    <w:rsid w:val="00094915"/>
    <w:rPr>
      <w:rFonts w:ascii="Calibri" w:eastAsia="Calibri" w:hAnsi="Calibri" w:cs="Times New Roman"/>
      <w:color w:val="FFFFFF" w:themeColor="background1"/>
      <w:sz w:val="56"/>
      <w:szCs w:val="20"/>
      <w:lang w:eastAsia="ar-SA"/>
    </w:rPr>
  </w:style>
  <w:style w:type="paragraph" w:customStyle="1" w:styleId="DeckblattSubline">
    <w:name w:val="Deckblatt_Subline"/>
    <w:basedOn w:val="Deckblatt"/>
    <w:qFormat/>
    <w:rsid w:val="00094915"/>
    <w:rPr>
      <w:sz w:val="40"/>
    </w:rPr>
  </w:style>
  <w:style w:type="paragraph" w:customStyle="1" w:styleId="TabelleFarbe">
    <w:name w:val="Tabelle_Farbe"/>
    <w:basedOn w:val="TabelleFliesstext"/>
    <w:qFormat/>
    <w:rsid w:val="00B159A4"/>
    <w:rPr>
      <w:color w:val="31849B" w:themeColor="accent5" w:themeShade="BF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D55227"/>
    <w:pPr>
      <w:spacing w:after="0"/>
    </w:pPr>
    <w:rPr>
      <w:rFonts w:ascii="Lucida Grande" w:hAnsi="Lucida Grande" w:cs="Lucida Grande"/>
      <w:sz w:val="24"/>
      <w:szCs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D55227"/>
    <w:rPr>
      <w:rFonts w:ascii="Lucida Grande" w:eastAsia="Calibri" w:hAnsi="Lucida Grande" w:cs="Lucida Grande"/>
      <w:lang w:eastAsia="ar-SA"/>
    </w:rPr>
  </w:style>
  <w:style w:type="paragraph" w:styleId="berarbeitung">
    <w:name w:val="Revision"/>
    <w:hidden/>
    <w:uiPriority w:val="99"/>
    <w:semiHidden/>
    <w:rsid w:val="00D55227"/>
    <w:rPr>
      <w:rFonts w:ascii="Calibri" w:eastAsia="Calibri" w:hAnsi="Calibri" w:cs="Times New Roman"/>
      <w:sz w:val="19"/>
      <w:szCs w:val="20"/>
      <w:lang w:eastAsia="ar-SA"/>
    </w:rPr>
  </w:style>
  <w:style w:type="numbering" w:customStyle="1" w:styleId="ListezweiEbenen">
    <w:name w:val="Liste_zwei_Ebenen"/>
    <w:basedOn w:val="KeineListe"/>
    <w:uiPriority w:val="99"/>
    <w:rsid w:val="00CD0FC6"/>
    <w:pPr>
      <w:numPr>
        <w:numId w:val="2"/>
      </w:numPr>
    </w:pPr>
  </w:style>
  <w:style w:type="numbering" w:customStyle="1" w:styleId="Listeeinfach">
    <w:name w:val="Liste_einfach"/>
    <w:basedOn w:val="KeineListe"/>
    <w:uiPriority w:val="99"/>
    <w:rsid w:val="00CD0FC6"/>
    <w:pPr>
      <w:numPr>
        <w:numId w:val="3"/>
      </w:numPr>
    </w:pPr>
  </w:style>
  <w:style w:type="paragraph" w:styleId="Listennummer">
    <w:name w:val="List Number"/>
    <w:basedOn w:val="Standard"/>
    <w:uiPriority w:val="99"/>
    <w:unhideWhenUsed/>
    <w:rsid w:val="00CD0FC6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unhideWhenUsed/>
    <w:rsid w:val="00CD0FC6"/>
    <w:pPr>
      <w:numPr>
        <w:numId w:val="7"/>
      </w:numPr>
      <w:contextualSpacing/>
    </w:pPr>
  </w:style>
  <w:style w:type="paragraph" w:styleId="Aufzhlungszeichen">
    <w:name w:val="List Bullet"/>
    <w:basedOn w:val="Standard"/>
    <w:uiPriority w:val="99"/>
    <w:unhideWhenUsed/>
    <w:rsid w:val="00CD0FC6"/>
    <w:pPr>
      <w:numPr>
        <w:numId w:val="4"/>
      </w:numPr>
      <w:contextualSpacing/>
    </w:pPr>
  </w:style>
  <w:style w:type="paragraph" w:styleId="Aufzhlungszeichen2">
    <w:name w:val="List Bullet 2"/>
    <w:basedOn w:val="Standard"/>
    <w:autoRedefine/>
    <w:uiPriority w:val="99"/>
    <w:unhideWhenUsed/>
    <w:rsid w:val="00CD0FC6"/>
    <w:pPr>
      <w:numPr>
        <w:numId w:val="8"/>
      </w:numPr>
      <w:contextualSpacing/>
    </w:pPr>
  </w:style>
  <w:style w:type="paragraph" w:styleId="Liste2">
    <w:name w:val="List 2"/>
    <w:basedOn w:val="Standard"/>
    <w:uiPriority w:val="99"/>
    <w:unhideWhenUsed/>
    <w:rsid w:val="00B45A04"/>
    <w:pPr>
      <w:ind w:left="566" w:hanging="283"/>
      <w:contextualSpacing/>
    </w:pPr>
  </w:style>
  <w:style w:type="paragraph" w:styleId="Liste">
    <w:name w:val="List"/>
    <w:basedOn w:val="Standard"/>
    <w:uiPriority w:val="99"/>
    <w:unhideWhenUsed/>
    <w:rsid w:val="00B45A04"/>
    <w:pPr>
      <w:ind w:left="283" w:hanging="283"/>
      <w:contextualSpacing/>
    </w:pPr>
  </w:style>
  <w:style w:type="paragraph" w:styleId="Liste3">
    <w:name w:val="List 3"/>
    <w:basedOn w:val="Standard"/>
    <w:uiPriority w:val="99"/>
    <w:unhideWhenUsed/>
    <w:rsid w:val="00B45A04"/>
    <w:pPr>
      <w:ind w:left="849" w:hanging="283"/>
      <w:contextualSpacing/>
    </w:pPr>
  </w:style>
  <w:style w:type="paragraph" w:styleId="Liste5">
    <w:name w:val="List 5"/>
    <w:basedOn w:val="Standard"/>
    <w:uiPriority w:val="99"/>
    <w:unhideWhenUsed/>
    <w:rsid w:val="00B45A04"/>
    <w:pPr>
      <w:ind w:left="1415" w:hanging="283"/>
      <w:contextualSpacing/>
    </w:pPr>
  </w:style>
  <w:style w:type="paragraph" w:styleId="Aufzhlungszeichen3">
    <w:name w:val="List Bullet 3"/>
    <w:basedOn w:val="Standard"/>
    <w:uiPriority w:val="99"/>
    <w:unhideWhenUsed/>
    <w:rsid w:val="00CD0FC6"/>
    <w:pPr>
      <w:numPr>
        <w:numId w:val="5"/>
      </w:numPr>
      <w:contextualSpacing/>
    </w:pPr>
  </w:style>
  <w:style w:type="numbering" w:customStyle="1" w:styleId="ListeANU">
    <w:name w:val="Liste_ANU"/>
    <w:uiPriority w:val="99"/>
    <w:rsid w:val="00CD0FC6"/>
    <w:pPr>
      <w:numPr>
        <w:numId w:val="9"/>
      </w:numPr>
    </w:pPr>
  </w:style>
  <w:style w:type="paragraph" w:customStyle="1" w:styleId="Listeunsortiert">
    <w:name w:val="Liste_unsortiert"/>
    <w:basedOn w:val="Standard"/>
    <w:qFormat/>
    <w:rsid w:val="004C223E"/>
    <w:pPr>
      <w:numPr>
        <w:numId w:val="11"/>
      </w:numPr>
      <w:spacing w:after="80"/>
    </w:pPr>
    <w:rPr>
      <w:rFonts w:cs="Calibri"/>
    </w:rPr>
  </w:style>
  <w:style w:type="paragraph" w:customStyle="1" w:styleId="Listesortiert1">
    <w:name w:val="Liste_sortiert_1"/>
    <w:basedOn w:val="Standard"/>
    <w:qFormat/>
    <w:rsid w:val="004C223E"/>
    <w:pPr>
      <w:numPr>
        <w:numId w:val="10"/>
      </w:numPr>
      <w:spacing w:after="80"/>
      <w:ind w:left="568" w:hanging="284"/>
    </w:pPr>
    <w:rPr>
      <w:rFonts w:cs="Calibri"/>
    </w:rPr>
  </w:style>
  <w:style w:type="paragraph" w:customStyle="1" w:styleId="Listesortiert2">
    <w:name w:val="Liste_sortiert_2"/>
    <w:basedOn w:val="Standard"/>
    <w:qFormat/>
    <w:rsid w:val="004C223E"/>
    <w:pPr>
      <w:spacing w:after="80"/>
    </w:pPr>
  </w:style>
  <w:style w:type="paragraph" w:customStyle="1" w:styleId="TextohneAbstand">
    <w:name w:val="Text_ohne_Abstand"/>
    <w:basedOn w:val="Standard"/>
    <w:qFormat/>
    <w:rsid w:val="006E0E76"/>
    <w:pPr>
      <w:tabs>
        <w:tab w:val="left" w:pos="9639"/>
      </w:tabs>
      <w:spacing w:after="0"/>
    </w:pPr>
  </w:style>
  <w:style w:type="character" w:styleId="Hyperlink">
    <w:name w:val="Hyperlink"/>
    <w:basedOn w:val="Absatz-Standardschriftart"/>
    <w:uiPriority w:val="99"/>
    <w:unhideWhenUsed/>
    <w:rsid w:val="005552E9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A70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xersteZeile">
    <w:name w:val="Textbox_ersteZeile"/>
    <w:basedOn w:val="TextohneAbstand"/>
    <w:qFormat/>
    <w:rsid w:val="00635445"/>
    <w:pPr>
      <w:pBdr>
        <w:top w:val="single" w:sz="4" w:space="0" w:color="ADCE60"/>
      </w:pBdr>
    </w:pPr>
    <w:rPr>
      <w:color w:val="D6E6B1"/>
      <w:sz w:val="12"/>
    </w:rPr>
  </w:style>
  <w:style w:type="paragraph" w:customStyle="1" w:styleId="TabelleUeberschrift">
    <w:name w:val="Tabelle_Ueberschrift"/>
    <w:basedOn w:val="Standard"/>
    <w:next w:val="Standard"/>
    <w:qFormat/>
    <w:rsid w:val="00521BE3"/>
    <w:pPr>
      <w:outlineLvl w:val="0"/>
    </w:pPr>
    <w:rPr>
      <w:color w:val="7F7F7F" w:themeColor="text1" w:themeTint="80"/>
    </w:rPr>
  </w:style>
  <w:style w:type="paragraph" w:customStyle="1" w:styleId="Tabellezwischen">
    <w:name w:val="Tabelle_zwischen"/>
    <w:basedOn w:val="Standard"/>
    <w:qFormat/>
    <w:rsid w:val="007C0136"/>
    <w:pPr>
      <w:spacing w:after="0"/>
    </w:pPr>
    <w:rPr>
      <w:rFonts w:cs="Arial"/>
      <w:i/>
      <w:color w:val="404040" w:themeColor="text1" w:themeTint="BF"/>
      <w:sz w:val="8"/>
      <w:szCs w:val="18"/>
    </w:rPr>
  </w:style>
  <w:style w:type="paragraph" w:customStyle="1" w:styleId="Kastentext">
    <w:name w:val="Kastentext"/>
    <w:basedOn w:val="TextohneAbstand"/>
    <w:qFormat/>
    <w:rsid w:val="004B5FD8"/>
    <w:pPr>
      <w:spacing w:line="240" w:lineRule="exact"/>
    </w:pPr>
    <w:rPr>
      <w:color w:val="7F7F7F" w:themeColor="text1" w:themeTint="80"/>
      <w:spacing w:val="20"/>
      <w:sz w:val="16"/>
      <w:szCs w:val="16"/>
    </w:rPr>
  </w:style>
  <w:style w:type="paragraph" w:customStyle="1" w:styleId="Rubriktitel">
    <w:name w:val="Rubriktitel"/>
    <w:basedOn w:val="TextohneAbstand"/>
    <w:qFormat/>
    <w:rsid w:val="00A72366"/>
    <w:pPr>
      <w:jc w:val="right"/>
    </w:pPr>
    <w:rPr>
      <w:color w:val="7F7F7F" w:themeColor="text1" w:themeTint="80"/>
      <w:spacing w:val="3"/>
      <w:sz w:val="16"/>
      <w:szCs w:val="16"/>
    </w:rPr>
  </w:style>
  <w:style w:type="character" w:customStyle="1" w:styleId="Auszeichnung">
    <w:name w:val="Auszeichnung"/>
    <w:basedOn w:val="Absatz-Standardschriftart"/>
    <w:uiPriority w:val="1"/>
    <w:qFormat/>
    <w:rsid w:val="00F10738"/>
    <w:rPr>
      <w:rFonts w:asciiTheme="majorHAnsi" w:hAnsiTheme="majorHAnsi"/>
      <w:b/>
      <w:bCs/>
      <w:color w:val="262626" w:themeColor="text1" w:themeTint="D9"/>
      <w:spacing w:val="2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10738"/>
    <w:rPr>
      <w:b/>
      <w:bCs/>
    </w:rPr>
  </w:style>
  <w:style w:type="paragraph" w:customStyle="1" w:styleId="TabelleFliesstext">
    <w:name w:val="Tabelle_Fliesstext"/>
    <w:basedOn w:val="TextohneAbstand"/>
    <w:qFormat/>
    <w:rsid w:val="000952D3"/>
    <w:rPr>
      <w:sz w:val="18"/>
      <w:szCs w:val="18"/>
    </w:rPr>
  </w:style>
  <w:style w:type="paragraph" w:customStyle="1" w:styleId="Linien">
    <w:name w:val="Linien"/>
    <w:basedOn w:val="Standard"/>
    <w:next w:val="Standard"/>
    <w:qFormat/>
    <w:rsid w:val="00CD2108"/>
    <w:pPr>
      <w:tabs>
        <w:tab w:val="left" w:pos="8505"/>
        <w:tab w:val="left" w:pos="9639"/>
      </w:tabs>
      <w:spacing w:before="200"/>
      <w:jc w:val="both"/>
    </w:pPr>
    <w:rPr>
      <w:color w:val="ADCE60"/>
      <w:u w:val="single"/>
    </w:rPr>
  </w:style>
  <w:style w:type="paragraph" w:customStyle="1" w:styleId="Hinweis">
    <w:name w:val="Hinweis"/>
    <w:basedOn w:val="TextohneAbstand"/>
    <w:next w:val="TextohneAbstand"/>
    <w:qFormat/>
    <w:rsid w:val="00521BE3"/>
    <w:pPr>
      <w:jc w:val="center"/>
    </w:pPr>
    <w:rPr>
      <w:color w:val="E36C0A" w:themeColor="accent6" w:themeShade="BF"/>
    </w:rPr>
  </w:style>
  <w:style w:type="paragraph" w:customStyle="1" w:styleId="HinweisPfeil">
    <w:name w:val="Hinweis_Pfeil"/>
    <w:basedOn w:val="Hinweis"/>
    <w:qFormat/>
    <w:rsid w:val="007939CA"/>
    <w:pPr>
      <w:numPr>
        <w:numId w:val="12"/>
      </w:numPr>
      <w:jc w:val="left"/>
    </w:pPr>
    <w:rPr>
      <w:color w:val="0A491C"/>
    </w:rPr>
  </w:style>
  <w:style w:type="paragraph" w:customStyle="1" w:styleId="TabelleAufzhlung">
    <w:name w:val="Tabelle_Aufzählung"/>
    <w:basedOn w:val="TabelleFliesstext"/>
    <w:qFormat/>
    <w:rsid w:val="00B45768"/>
    <w:pPr>
      <w:numPr>
        <w:numId w:val="14"/>
      </w:numPr>
    </w:pPr>
    <w:rPr>
      <w:lang w:eastAsia="en-US"/>
    </w:rPr>
  </w:style>
  <w:style w:type="character" w:customStyle="1" w:styleId="WW8Num9z3">
    <w:name w:val="WW8Num9z3"/>
    <w:rsid w:val="00447B2E"/>
  </w:style>
  <w:style w:type="character" w:styleId="Kommentarzeichen">
    <w:name w:val="annotation reference"/>
    <w:uiPriority w:val="99"/>
    <w:semiHidden/>
    <w:unhideWhenUsed/>
    <w:rsid w:val="0005190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5190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5190C"/>
    <w:rPr>
      <w:rFonts w:ascii="Calibri" w:eastAsia="Calibri" w:hAnsi="Calibri" w:cs="Times New Roman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693D1C"/>
    <w:pPr>
      <w:tabs>
        <w:tab w:val="clear" w:pos="284"/>
      </w:tabs>
      <w:suppressAutoHyphens w:val="0"/>
      <w:spacing w:after="200" w:line="276" w:lineRule="auto"/>
      <w:ind w:left="708"/>
    </w:pPr>
    <w:rPr>
      <w:color w:val="auto"/>
      <w:sz w:val="22"/>
      <w:szCs w:val="22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693D1C"/>
    <w:pPr>
      <w:tabs>
        <w:tab w:val="clear" w:pos="284"/>
      </w:tabs>
      <w:suppressAutoHyphens w:val="0"/>
      <w:spacing w:before="100" w:beforeAutospacing="1" w:after="100" w:afterAutospacing="1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93D1C"/>
    <w:pPr>
      <w:widowControl w:val="0"/>
      <w:tabs>
        <w:tab w:val="clear" w:pos="284"/>
      </w:tabs>
      <w:spacing w:after="120"/>
      <w:ind w:left="72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56617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56617C"/>
    <w:rPr>
      <w:rFonts w:ascii="Calibri" w:eastAsia="Calibri" w:hAnsi="Calibri" w:cs="Times New Roman"/>
      <w:sz w:val="20"/>
      <w:szCs w:val="20"/>
      <w:lang w:eastAsia="en-US"/>
    </w:rPr>
  </w:style>
  <w:style w:type="paragraph" w:customStyle="1" w:styleId="TabellenInhalt">
    <w:name w:val="Tabellen Inhalt"/>
    <w:basedOn w:val="Standard"/>
    <w:rsid w:val="006E0E76"/>
    <w:pPr>
      <w:widowControl w:val="0"/>
      <w:suppressLineNumbers/>
      <w:tabs>
        <w:tab w:val="clear" w:pos="284"/>
      </w:tabs>
      <w:spacing w:after="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table" w:customStyle="1" w:styleId="Tabellenraster1">
    <w:name w:val="Tabellenraster1"/>
    <w:basedOn w:val="NormaleTabelle"/>
    <w:next w:val="Tabellenraster"/>
    <w:uiPriority w:val="59"/>
    <w:rsid w:val="009B2E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10CE0"/>
    <w:pPr>
      <w:tabs>
        <w:tab w:val="left" w:pos="284"/>
      </w:tabs>
      <w:suppressAutoHyphens/>
      <w:spacing w:after="160" w:line="240" w:lineRule="auto"/>
    </w:pPr>
    <w:rPr>
      <w:b/>
      <w:bCs/>
      <w:color w:val="262626" w:themeColor="text1" w:themeTint="D9"/>
      <w:lang w:eastAsia="ar-SA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10CE0"/>
    <w:rPr>
      <w:rFonts w:ascii="Calibri" w:eastAsia="Calibri" w:hAnsi="Calibri" w:cs="Times New Roman"/>
      <w:b/>
      <w:bCs/>
      <w:color w:val="262626" w:themeColor="text1" w:themeTint="D9"/>
      <w:sz w:val="20"/>
      <w:szCs w:val="20"/>
      <w:lang w:eastAsia="ar-SA"/>
    </w:rPr>
  </w:style>
  <w:style w:type="character" w:customStyle="1" w:styleId="KommentartextZchn1">
    <w:name w:val="Kommentartext Zchn1"/>
    <w:uiPriority w:val="99"/>
    <w:semiHidden/>
    <w:rsid w:val="00EC7712"/>
    <w:rPr>
      <w:rFonts w:ascii="Calibri" w:eastAsia="Calibri" w:hAnsi="Calibri"/>
      <w:lang w:eastAsia="ar-SA"/>
    </w:rPr>
  </w:style>
  <w:style w:type="paragraph" w:customStyle="1" w:styleId="TabelleAufzhlungunsortiert">
    <w:name w:val="Tabelle_Aufzählung_unsortiert"/>
    <w:basedOn w:val="TabelleAufzhlung"/>
    <w:qFormat/>
    <w:rsid w:val="004B71C0"/>
    <w:pPr>
      <w:numPr>
        <w:numId w:val="13"/>
      </w:numPr>
    </w:p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773A74"/>
    <w:rPr>
      <w:color w:val="808080"/>
      <w:shd w:val="clear" w:color="auto" w:fill="E6E6E6"/>
    </w:rPr>
  </w:style>
  <w:style w:type="character" w:customStyle="1" w:styleId="NichtaufgelsteErwhnung10">
    <w:name w:val="Nicht aufgelöste Erwähnung1"/>
    <w:basedOn w:val="Absatz-Standardschriftart"/>
    <w:uiPriority w:val="99"/>
    <w:semiHidden/>
    <w:unhideWhenUsed/>
    <w:rsid w:val="007B2D78"/>
    <w:rPr>
      <w:color w:val="808080"/>
      <w:shd w:val="clear" w:color="auto" w:fill="E6E6E6"/>
    </w:rPr>
  </w:style>
  <w:style w:type="table" w:customStyle="1" w:styleId="SdN1">
    <w:name w:val="SdN1"/>
    <w:basedOn w:val="NormaleTabelle"/>
    <w:uiPriority w:val="99"/>
    <w:rsid w:val="007B2D78"/>
    <w:rPr>
      <w:rFonts w:asciiTheme="majorHAnsi" w:eastAsia="MS Mincho" w:hAnsiTheme="majorHAnsi" w:cs="Times New Roman"/>
      <w:sz w:val="18"/>
      <w:lang w:eastAsia="en-US"/>
    </w:rPr>
    <w:tblPr>
      <w:tblStyleRowBandSize w:val="1"/>
      <w:tblBorders>
        <w:bottom w:val="single" w:sz="4" w:space="0" w:color="ADCE60"/>
        <w:insideV w:val="single" w:sz="4" w:space="0" w:color="ADCE60"/>
      </w:tblBorders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table" w:styleId="HelleSchattierung-Akzent6">
    <w:name w:val="Light Shading Accent 6"/>
    <w:basedOn w:val="NormaleTabelle"/>
    <w:uiPriority w:val="60"/>
    <w:rsid w:val="00BB08BF"/>
    <w:rPr>
      <w:rFonts w:eastAsiaTheme="minorHAnsi"/>
      <w:color w:val="E36C0A" w:themeColor="accent6" w:themeShade="BF"/>
      <w:lang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character" w:customStyle="1" w:styleId="unterstrichen">
    <w:name w:val="unterstrichen"/>
    <w:basedOn w:val="Absatz-Standardschriftart"/>
    <w:uiPriority w:val="1"/>
    <w:qFormat/>
    <w:rsid w:val="00B86760"/>
    <w:rPr>
      <w:rFonts w:asciiTheme="majorHAnsi" w:hAnsiTheme="majorHAnsi"/>
      <w:color w:val="86B819"/>
      <w:sz w:val="2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960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5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8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5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0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CD8247D-7667-4D5C-9116-3C06B7168C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siehe Impressum im Ablaufplan</dc:creator>
  <cp:lastModifiedBy>SdN-Hessen</cp:lastModifiedBy>
  <cp:revision>8</cp:revision>
  <cp:lastPrinted>2018-02-23T09:05:00Z</cp:lastPrinted>
  <dcterms:created xsi:type="dcterms:W3CDTF">2018-05-17T10:54:00Z</dcterms:created>
  <dcterms:modified xsi:type="dcterms:W3CDTF">2021-04-15T07:35:00Z</dcterms:modified>
</cp:coreProperties>
</file>