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3409" w:rsidRDefault="00983409" w:rsidP="00983409">
      <w:pPr>
        <w:pStyle w:val="berschrift1"/>
      </w:pPr>
      <w:r>
        <w:t>1, 2 oder 3 Ernährung</w:t>
      </w:r>
    </w:p>
    <w:p w:rsidR="00983409" w:rsidRDefault="00983409" w:rsidP="00983409">
      <w:pPr>
        <w:spacing w:after="0"/>
        <w:rPr>
          <w:rFonts w:ascii="Arial" w:hAnsi="Arial" w:cs="Arial"/>
          <w:b/>
          <w:sz w:val="30"/>
          <w:szCs w:val="30"/>
        </w:rPr>
      </w:pP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>Welches Obst wächst im Herbst in unserer Region?</w:t>
      </w:r>
    </w:p>
    <w:p w:rsidR="00983409" w:rsidRDefault="00983409" w:rsidP="00EC6F46">
      <w:pPr>
        <w:ind w:left="568"/>
      </w:pPr>
      <w:r>
        <w:t>1</w:t>
      </w:r>
      <w:r w:rsidR="00EC6F46">
        <w:t xml:space="preserve">.)  </w:t>
      </w:r>
      <w:r>
        <w:t>Banane</w:t>
      </w:r>
      <w:r>
        <w:br/>
        <w:t>2</w:t>
      </w:r>
      <w:r w:rsidR="00EC6F46">
        <w:t>.</w:t>
      </w:r>
      <w:r>
        <w:t xml:space="preserve">) </w:t>
      </w:r>
      <w:r w:rsidR="00EC6F46">
        <w:t xml:space="preserve"> </w:t>
      </w:r>
      <w:r>
        <w:t>Erdbeere</w:t>
      </w:r>
      <w:r>
        <w:br/>
        <w:t>3</w:t>
      </w:r>
      <w:r w:rsidR="00EC6F46">
        <w:t>.</w:t>
      </w:r>
      <w:r>
        <w:t xml:space="preserve">) </w:t>
      </w:r>
      <w:r w:rsidR="00EC6F46">
        <w:t xml:space="preserve"> </w:t>
      </w:r>
      <w:r w:rsidRPr="00F2646D">
        <w:rPr>
          <w:b/>
        </w:rPr>
        <w:t>Äpfel</w:t>
      </w: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>Warum ist es schlecht für das Klima, wenn wir Apfelsaft aus Neuseeland kaufen?</w:t>
      </w:r>
    </w:p>
    <w:p w:rsidR="00983409" w:rsidRDefault="00983409" w:rsidP="00EC6F46">
      <w:pPr>
        <w:ind w:left="568"/>
      </w:pPr>
      <w:r>
        <w:t>1</w:t>
      </w:r>
      <w:r w:rsidR="00EC6F46">
        <w:t>.</w:t>
      </w:r>
      <w:r>
        <w:t xml:space="preserve">) </w:t>
      </w:r>
      <w:r w:rsidR="00EC6F46">
        <w:t xml:space="preserve"> </w:t>
      </w:r>
      <w:r>
        <w:t>Weil er viel Zucker enthält</w:t>
      </w:r>
      <w:r>
        <w:br/>
      </w:r>
      <w:r>
        <w:rPr>
          <w:b/>
        </w:rPr>
        <w:t>2</w:t>
      </w:r>
      <w:r w:rsidR="00EC6F46">
        <w:rPr>
          <w:b/>
        </w:rPr>
        <w:t>.</w:t>
      </w:r>
      <w:r w:rsidRPr="00F2646D">
        <w:rPr>
          <w:b/>
        </w:rPr>
        <w:t xml:space="preserve">) </w:t>
      </w:r>
      <w:r w:rsidR="00EC6F46">
        <w:rPr>
          <w:b/>
        </w:rPr>
        <w:t xml:space="preserve"> </w:t>
      </w:r>
      <w:r w:rsidRPr="00F2646D">
        <w:rPr>
          <w:b/>
        </w:rPr>
        <w:t>Weil er viele Transportkilometer hinter sich hat</w:t>
      </w:r>
      <w:r>
        <w:br/>
        <w:t>3</w:t>
      </w:r>
      <w:r w:rsidR="00EC6F46">
        <w:t>.</w:t>
      </w:r>
      <w:r>
        <w:t xml:space="preserve">) </w:t>
      </w:r>
      <w:r w:rsidR="00EC6F46">
        <w:t xml:space="preserve"> </w:t>
      </w:r>
      <w:r>
        <w:t xml:space="preserve">Weil er nicht </w:t>
      </w:r>
      <w:proofErr w:type="spellStart"/>
      <w:r>
        <w:t>bio</w:t>
      </w:r>
      <w:proofErr w:type="spellEnd"/>
      <w:r>
        <w:t xml:space="preserve"> ist</w:t>
      </w: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 xml:space="preserve">Wie heißt das Treibhausgas, das von Kühen ausgestoßen wird und zur </w:t>
      </w:r>
      <w:r w:rsidR="00EC6F46">
        <w:rPr>
          <w:b/>
        </w:rPr>
        <w:br/>
      </w:r>
      <w:r w:rsidRPr="00EC6F46">
        <w:rPr>
          <w:b/>
        </w:rPr>
        <w:t>Erderwärmung beiträgt?</w:t>
      </w:r>
    </w:p>
    <w:p w:rsidR="00983409" w:rsidRPr="00E60B76" w:rsidRDefault="00983409" w:rsidP="00EC6F46">
      <w:pPr>
        <w:ind w:left="568"/>
      </w:pPr>
      <w:r w:rsidRPr="00E60B76">
        <w:t>1</w:t>
      </w:r>
      <w:r w:rsidR="00EC6F46">
        <w:t>.</w:t>
      </w:r>
      <w:r w:rsidRPr="00E60B76">
        <w:t xml:space="preserve">) </w:t>
      </w:r>
      <w:r w:rsidR="00EC6F46">
        <w:t xml:space="preserve"> </w:t>
      </w:r>
      <w:r w:rsidRPr="00E60B76">
        <w:rPr>
          <w:b/>
        </w:rPr>
        <w:t>Methan</w:t>
      </w:r>
      <w:r w:rsidRPr="00E60B76">
        <w:t xml:space="preserve"> </w:t>
      </w:r>
      <w:r w:rsidRPr="00E60B76">
        <w:rPr>
          <w:vertAlign w:val="subscript"/>
        </w:rPr>
        <w:br/>
      </w:r>
      <w:r w:rsidRPr="00E60B76">
        <w:t>2</w:t>
      </w:r>
      <w:r w:rsidR="00EC6F46">
        <w:t>.</w:t>
      </w:r>
      <w:r w:rsidRPr="00E60B76">
        <w:t xml:space="preserve">) </w:t>
      </w:r>
      <w:r w:rsidR="00EC6F46">
        <w:t xml:space="preserve"> </w:t>
      </w:r>
      <w:r w:rsidRPr="00E60B76">
        <w:t>Lachgas</w:t>
      </w:r>
      <w:r w:rsidRPr="00E60B76">
        <w:br/>
      </w:r>
      <w:r>
        <w:t>3</w:t>
      </w:r>
      <w:r w:rsidR="00EC6F46">
        <w:t>.</w:t>
      </w:r>
      <w:r w:rsidRPr="00E60B76">
        <w:t xml:space="preserve">) </w:t>
      </w:r>
      <w:r w:rsidR="00EC6F46">
        <w:t xml:space="preserve"> </w:t>
      </w:r>
      <w:r w:rsidRPr="00E60B76">
        <w:t>CO</w:t>
      </w:r>
      <w:r w:rsidRPr="00E60B76">
        <w:rPr>
          <w:vertAlign w:val="subscript"/>
        </w:rPr>
        <w:t>2</w:t>
      </w: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>Welches der folgenden Produkte wächst nicht bei uns und kommt mit dem Schiff zu uns?</w:t>
      </w:r>
    </w:p>
    <w:p w:rsidR="00983409" w:rsidRDefault="00983409" w:rsidP="00EC6F46">
      <w:pPr>
        <w:ind w:left="568"/>
      </w:pPr>
      <w:r>
        <w:t>1</w:t>
      </w:r>
      <w:r w:rsidR="00EC6F46">
        <w:t>.</w:t>
      </w:r>
      <w:r>
        <w:t xml:space="preserve">) </w:t>
      </w:r>
      <w:r w:rsidR="00EC6F46">
        <w:t xml:space="preserve"> </w:t>
      </w:r>
      <w:r>
        <w:t>Walnüsse</w:t>
      </w:r>
      <w:r>
        <w:br/>
        <w:t>2</w:t>
      </w:r>
      <w:r w:rsidR="00EC6F46">
        <w:t>.</w:t>
      </w:r>
      <w:r>
        <w:t xml:space="preserve">) </w:t>
      </w:r>
      <w:r w:rsidR="00EC6F46">
        <w:t xml:space="preserve"> </w:t>
      </w:r>
      <w:r w:rsidRPr="00F2646D">
        <w:rPr>
          <w:b/>
        </w:rPr>
        <w:t>Kokosnüsse</w:t>
      </w:r>
      <w:r>
        <w:br/>
        <w:t>3</w:t>
      </w:r>
      <w:r w:rsidR="00EC6F46">
        <w:t>.</w:t>
      </w:r>
      <w:r>
        <w:t xml:space="preserve">) </w:t>
      </w:r>
      <w:r w:rsidR="00EC6F46">
        <w:t xml:space="preserve"> </w:t>
      </w:r>
      <w:r>
        <w:t>Haselnüsse</w:t>
      </w: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>Welche Kennzahl auf den Eiern weist auf besonders gute Lebensbedingungen der Legehennen hin?</w:t>
      </w:r>
    </w:p>
    <w:p w:rsidR="00983409" w:rsidRPr="00371AC9" w:rsidRDefault="00983409" w:rsidP="00EC6F46">
      <w:pPr>
        <w:ind w:left="568"/>
      </w:pPr>
      <w:r>
        <w:t>1</w:t>
      </w:r>
      <w:r w:rsidR="00EC6F46">
        <w:t xml:space="preserve">.)  </w:t>
      </w:r>
      <w:r w:rsidR="00EC6F46" w:rsidRPr="002A63B6">
        <w:rPr>
          <w:b/>
        </w:rPr>
        <w:t>0</w:t>
      </w:r>
      <w:r w:rsidR="00EC6F46">
        <w:t xml:space="preserve"> </w:t>
      </w:r>
      <w:r w:rsidR="00EC6F46">
        <w:br/>
      </w:r>
      <w:r>
        <w:t>2</w:t>
      </w:r>
      <w:r w:rsidR="00EC6F46">
        <w:t>.</w:t>
      </w:r>
      <w:r>
        <w:t xml:space="preserve">) </w:t>
      </w:r>
      <w:r w:rsidR="00EC6F46">
        <w:t xml:space="preserve"> </w:t>
      </w:r>
      <w:r>
        <w:t>1</w:t>
      </w:r>
      <w:r>
        <w:br/>
        <w:t>3</w:t>
      </w:r>
      <w:r w:rsidR="00EC6F46">
        <w:t>.</w:t>
      </w:r>
      <w:r w:rsidRPr="0011291D">
        <w:t xml:space="preserve">) </w:t>
      </w:r>
      <w:r w:rsidR="00EC6F46">
        <w:t xml:space="preserve"> </w:t>
      </w:r>
      <w:r w:rsidRPr="0011291D">
        <w:t>3</w:t>
      </w:r>
      <w:r>
        <w:t xml:space="preserve"> </w:t>
      </w: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>Welche Lebensmittel erzeugen am wenigsten Treibhausgase (CO</w:t>
      </w:r>
      <w:r w:rsidRPr="00EC6F46">
        <w:rPr>
          <w:b/>
          <w:vertAlign w:val="subscript"/>
        </w:rPr>
        <w:t>2</w:t>
      </w:r>
      <w:r w:rsidRPr="00EC6F46">
        <w:rPr>
          <w:b/>
        </w:rPr>
        <w:t xml:space="preserve">) und sind am besten </w:t>
      </w:r>
      <w:r w:rsidR="00EC6F46">
        <w:rPr>
          <w:b/>
        </w:rPr>
        <w:br/>
      </w:r>
      <w:r w:rsidRPr="00EC6F46">
        <w:rPr>
          <w:b/>
        </w:rPr>
        <w:t>für das Klima?</w:t>
      </w:r>
    </w:p>
    <w:p w:rsidR="00983409" w:rsidRPr="00371AC9" w:rsidRDefault="00EC6F46" w:rsidP="00EC6F46">
      <w:pPr>
        <w:ind w:left="568"/>
      </w:pPr>
      <w:r>
        <w:t xml:space="preserve">1.)  Milchprodukte </w:t>
      </w:r>
      <w:r>
        <w:br/>
      </w:r>
      <w:r w:rsidR="00983409">
        <w:t>2</w:t>
      </w:r>
      <w:r>
        <w:t>.</w:t>
      </w:r>
      <w:r w:rsidR="00983409">
        <w:t xml:space="preserve">) </w:t>
      </w:r>
      <w:r>
        <w:t xml:space="preserve"> </w:t>
      </w:r>
      <w:r w:rsidR="00983409">
        <w:t>Fleisch und Wurst</w:t>
      </w:r>
      <w:r w:rsidR="00983409">
        <w:br/>
        <w:t>3</w:t>
      </w:r>
      <w:r>
        <w:t>.</w:t>
      </w:r>
      <w:r w:rsidR="00983409" w:rsidRPr="00F2646D">
        <w:t xml:space="preserve">) </w:t>
      </w:r>
      <w:r>
        <w:t xml:space="preserve"> </w:t>
      </w:r>
      <w:r w:rsidR="00983409" w:rsidRPr="002A63B6">
        <w:rPr>
          <w:b/>
        </w:rPr>
        <w:t>pflanzliche Produkte</w:t>
      </w:r>
      <w:r w:rsidR="00983409">
        <w:t xml:space="preserve"> </w:t>
      </w:r>
    </w:p>
    <w:p w:rsidR="00983409" w:rsidRPr="00EC6F46" w:rsidRDefault="00983409" w:rsidP="00983409">
      <w:pPr>
        <w:pStyle w:val="Listesortiert1"/>
        <w:rPr>
          <w:b/>
        </w:rPr>
      </w:pPr>
      <w:r w:rsidRPr="00EC6F46">
        <w:rPr>
          <w:b/>
        </w:rPr>
        <w:t>Wie kannst du ökologisch produzierte Produ</w:t>
      </w:r>
      <w:bookmarkStart w:id="0" w:name="_GoBack"/>
      <w:bookmarkEnd w:id="0"/>
      <w:r w:rsidRPr="00EC6F46">
        <w:rPr>
          <w:b/>
        </w:rPr>
        <w:t>kte erkennen?</w:t>
      </w:r>
    </w:p>
    <w:p w:rsidR="00983409" w:rsidRDefault="00EC6F46" w:rsidP="00EC6F46">
      <w:pPr>
        <w:ind w:left="568"/>
      </w:pPr>
      <w:r>
        <w:t xml:space="preserve">1.)  am roten Ziegel  </w:t>
      </w:r>
      <w:r>
        <w:br/>
      </w:r>
      <w:r w:rsidR="00983409">
        <w:rPr>
          <w:b/>
        </w:rPr>
        <w:t>2</w:t>
      </w:r>
      <w:r>
        <w:rPr>
          <w:b/>
        </w:rPr>
        <w:t>.</w:t>
      </w:r>
      <w:r w:rsidR="00983409" w:rsidRPr="00F2646D">
        <w:rPr>
          <w:b/>
        </w:rPr>
        <w:t xml:space="preserve">) </w:t>
      </w:r>
      <w:r>
        <w:rPr>
          <w:b/>
        </w:rPr>
        <w:t xml:space="preserve"> </w:t>
      </w:r>
      <w:r w:rsidR="00983409">
        <w:rPr>
          <w:b/>
        </w:rPr>
        <w:t>am Bio-Siegel</w:t>
      </w:r>
      <w:r>
        <w:br/>
      </w:r>
      <w:r w:rsidR="00983409">
        <w:t>3</w:t>
      </w:r>
      <w:r>
        <w:t>.</w:t>
      </w:r>
      <w:r w:rsidR="00983409">
        <w:t xml:space="preserve">) </w:t>
      </w:r>
      <w:r>
        <w:t xml:space="preserve"> </w:t>
      </w:r>
      <w:r w:rsidR="00983409">
        <w:t>am Kinder-Riegel</w:t>
      </w:r>
    </w:p>
    <w:p w:rsidR="00EC6F46" w:rsidRPr="00EC6F46" w:rsidRDefault="00EC6F46" w:rsidP="00EC6F46">
      <w:pPr>
        <w:pStyle w:val="Listesortiert1"/>
        <w:rPr>
          <w:b/>
        </w:rPr>
      </w:pPr>
      <w:r w:rsidRPr="00EC6F46">
        <w:rPr>
          <w:b/>
        </w:rPr>
        <w:t>Was machst du am besten, wenn das Mindesthaltbarkeitsdatum eines Lebensmittels abgelaufen ist?</w:t>
      </w:r>
    </w:p>
    <w:p w:rsidR="00EC6F46" w:rsidRDefault="00EC6F46" w:rsidP="00EC6F46">
      <w:pPr>
        <w:ind w:left="568"/>
        <w:rPr>
          <w:b/>
        </w:rPr>
      </w:pPr>
      <w:r>
        <w:t>1.)  Sofort am selben Tag wegschmeißen</w:t>
      </w:r>
      <w:r>
        <w:tab/>
      </w:r>
      <w:r>
        <w:br/>
        <w:t>2.)  so lange abwarten, bis es eindeutig verschimmelt ist</w:t>
      </w:r>
      <w:r>
        <w:br/>
      </w:r>
      <w:r>
        <w:rPr>
          <w:b/>
        </w:rPr>
        <w:t>3.</w:t>
      </w:r>
      <w:r w:rsidRPr="00F2646D">
        <w:rPr>
          <w:b/>
        </w:rPr>
        <w:t xml:space="preserve">) </w:t>
      </w:r>
      <w:r>
        <w:rPr>
          <w:b/>
        </w:rPr>
        <w:t xml:space="preserve"> genau prüfen, ob das Produkt noch essbar ist</w:t>
      </w:r>
    </w:p>
    <w:p w:rsidR="0093689E" w:rsidRDefault="0093689E" w:rsidP="00EC6F46">
      <w:pPr>
        <w:ind w:left="568"/>
      </w:pPr>
      <w:r>
        <w:br/>
      </w:r>
      <w:r>
        <w:br/>
      </w:r>
      <w:r>
        <w:br/>
      </w:r>
      <w:r>
        <w:br/>
      </w:r>
      <w:r>
        <w:br/>
      </w:r>
      <w:r>
        <w:br/>
      </w:r>
    </w:p>
    <w:p w:rsidR="00EC6F46" w:rsidRPr="00EC6F46" w:rsidRDefault="00EC6F46" w:rsidP="00EC6F46">
      <w:pPr>
        <w:pStyle w:val="Listesortiert1"/>
        <w:rPr>
          <w:b/>
        </w:rPr>
      </w:pPr>
      <w:r w:rsidRPr="00EC6F46">
        <w:rPr>
          <w:b/>
        </w:rPr>
        <w:lastRenderedPageBreak/>
        <w:t>Wie können wir beim Einkaufen das Klima schützen?</w:t>
      </w:r>
    </w:p>
    <w:p w:rsidR="00EC6F46" w:rsidRPr="00371AC9" w:rsidRDefault="00EC6F46" w:rsidP="0093689E">
      <w:pPr>
        <w:ind w:left="568"/>
      </w:pPr>
      <w:r>
        <w:t>1.)  Wenn wir mit dem Bus fahren</w:t>
      </w:r>
      <w:r>
        <w:br/>
        <w:t>2.)  Wenn wir mit dem Auto fahren</w:t>
      </w:r>
      <w:r>
        <w:br/>
      </w:r>
      <w:r>
        <w:rPr>
          <w:b/>
        </w:rPr>
        <w:t>3.</w:t>
      </w:r>
      <w:r w:rsidRPr="00F2646D">
        <w:rPr>
          <w:b/>
        </w:rPr>
        <w:t xml:space="preserve">) </w:t>
      </w:r>
      <w:r>
        <w:rPr>
          <w:b/>
        </w:rPr>
        <w:t xml:space="preserve"> </w:t>
      </w:r>
      <w:r w:rsidRPr="00F2646D">
        <w:rPr>
          <w:b/>
        </w:rPr>
        <w:t>Wenn wir mit dem Rad fahren</w:t>
      </w:r>
      <w:r>
        <w:t xml:space="preserve"> </w:t>
      </w:r>
    </w:p>
    <w:p w:rsidR="00EC6F46" w:rsidRDefault="00EC6F46" w:rsidP="00EC6F46">
      <w:pPr>
        <w:pStyle w:val="Listesortiert1"/>
      </w:pPr>
      <w:r>
        <w:t>Welche Kriterien erfüllen Faire Produkte nicht?</w:t>
      </w:r>
    </w:p>
    <w:p w:rsidR="00EC6F46" w:rsidRDefault="00EC6F46" w:rsidP="00EC6F46">
      <w:pPr>
        <w:ind w:left="568"/>
      </w:pPr>
      <w:r>
        <w:t xml:space="preserve">1.)  die Arbeiter erhalten gerechte Löhne </w:t>
      </w:r>
      <w:r>
        <w:br/>
      </w:r>
      <w:r>
        <w:rPr>
          <w:b/>
        </w:rPr>
        <w:t>2.</w:t>
      </w:r>
      <w:r w:rsidRPr="00416EAA">
        <w:rPr>
          <w:b/>
        </w:rPr>
        <w:t xml:space="preserve">) </w:t>
      </w:r>
      <w:r>
        <w:rPr>
          <w:b/>
        </w:rPr>
        <w:t xml:space="preserve"> </w:t>
      </w:r>
      <w:r w:rsidRPr="00416EAA">
        <w:rPr>
          <w:b/>
        </w:rPr>
        <w:t>sie werden mit besonders viel Zucker hergestellt</w:t>
      </w:r>
      <w:r>
        <w:br/>
        <w:t>3.</w:t>
      </w:r>
      <w:r w:rsidRPr="00416EAA">
        <w:t xml:space="preserve">) </w:t>
      </w:r>
      <w:r>
        <w:t xml:space="preserve"> die Kinder gehen zur Schule und müssen nicht mitarbeiten </w:t>
      </w:r>
    </w:p>
    <w:p w:rsidR="00EC6F46" w:rsidRDefault="00EC6F46" w:rsidP="00EC6F46">
      <w:pPr>
        <w:pStyle w:val="Listesortiert1"/>
      </w:pPr>
      <w:r>
        <w:t>Wie groß ist die Fläche Regenwald, die jeden Tag in Brasilien für die Ernährung von Rindern abgeholzt wird?</w:t>
      </w:r>
    </w:p>
    <w:p w:rsidR="00EC6F46" w:rsidRDefault="00EC6F46" w:rsidP="00EC6F46">
      <w:pPr>
        <w:ind w:left="568"/>
      </w:pPr>
      <w:r>
        <w:t>1.)  3,5 Fußballfelder</w:t>
      </w:r>
      <w:r>
        <w:br/>
        <w:t>2.)  35 Fußballfelder</w:t>
      </w:r>
      <w:r>
        <w:br/>
      </w:r>
      <w:r>
        <w:rPr>
          <w:b/>
        </w:rPr>
        <w:t>3.</w:t>
      </w:r>
      <w:r w:rsidRPr="00F2646D">
        <w:rPr>
          <w:b/>
        </w:rPr>
        <w:t>)</w:t>
      </w:r>
      <w:r>
        <w:rPr>
          <w:b/>
        </w:rPr>
        <w:t xml:space="preserve"> </w:t>
      </w:r>
      <w:r w:rsidRPr="00F2646D">
        <w:rPr>
          <w:b/>
        </w:rPr>
        <w:t xml:space="preserve"> </w:t>
      </w:r>
      <w:r>
        <w:rPr>
          <w:b/>
        </w:rPr>
        <w:t>350 Fußballfelder</w:t>
      </w:r>
      <w:r>
        <w:t xml:space="preserve"> </w:t>
      </w:r>
    </w:p>
    <w:p w:rsidR="00983409" w:rsidRDefault="00983409" w:rsidP="00EC6F46">
      <w:pPr>
        <w:pStyle w:val="Listesortiert1"/>
        <w:numPr>
          <w:ilvl w:val="0"/>
          <w:numId w:val="0"/>
        </w:numPr>
        <w:ind w:left="284"/>
      </w:pPr>
    </w:p>
    <w:p w:rsidR="00983409" w:rsidRDefault="00983409" w:rsidP="00983409">
      <w:pPr>
        <w:pStyle w:val="Listesortiert1"/>
        <w:numPr>
          <w:ilvl w:val="0"/>
          <w:numId w:val="0"/>
        </w:numPr>
        <w:ind w:left="568" w:hanging="284"/>
      </w:pPr>
    </w:p>
    <w:p w:rsidR="00EC6F46" w:rsidRDefault="00EC6F46" w:rsidP="00983409">
      <w:pPr>
        <w:pStyle w:val="Listesortiert1"/>
        <w:numPr>
          <w:ilvl w:val="0"/>
          <w:numId w:val="0"/>
        </w:numPr>
        <w:ind w:left="568" w:hanging="284"/>
        <w:sectPr w:rsidR="00EC6F46" w:rsidSect="00BB7812">
          <w:headerReference w:type="default" r:id="rId9"/>
          <w:pgSz w:w="11900" w:h="16840"/>
          <w:pgMar w:top="2268" w:right="1701" w:bottom="284" w:left="1701" w:header="709" w:footer="992" w:gutter="0"/>
          <w:cols w:space="708"/>
          <w:docGrid w:linePitch="360"/>
        </w:sectPr>
      </w:pPr>
    </w:p>
    <w:p w:rsidR="0093689E" w:rsidRDefault="00F250CB" w:rsidP="000B6223">
      <w:pPr>
        <w:pStyle w:val="berschrift1"/>
        <w:rPr>
          <w:rFonts w:ascii="Comic Sans MS" w:hAnsi="Comic Sans MS"/>
          <w:sz w:val="12"/>
          <w:szCs w:val="12"/>
        </w:rPr>
      </w:pPr>
      <w:r>
        <w:lastRenderedPageBreak/>
        <w:t xml:space="preserve">    </w:t>
      </w:r>
      <w:r w:rsidR="0093689E" w:rsidRPr="000B6223">
        <w:t>Checkliste: Nachhaltiges Frühstück</w:t>
      </w:r>
    </w:p>
    <w:tbl>
      <w:tblPr>
        <w:tblpPr w:leftFromText="141" w:rightFromText="141" w:vertAnchor="text" w:horzAnchor="page" w:tblpX="906" w:tblpY="1324"/>
        <w:tblW w:w="1529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32"/>
        <w:gridCol w:w="2126"/>
        <w:gridCol w:w="1701"/>
        <w:gridCol w:w="422"/>
        <w:gridCol w:w="363"/>
        <w:gridCol w:w="366"/>
        <w:gridCol w:w="1117"/>
        <w:gridCol w:w="2268"/>
        <w:gridCol w:w="2127"/>
        <w:gridCol w:w="1772"/>
      </w:tblGrid>
      <w:tr w:rsidR="0099219D" w:rsidTr="0099219D">
        <w:trPr>
          <w:trHeight w:val="920"/>
        </w:trPr>
        <w:tc>
          <w:tcPr>
            <w:tcW w:w="3032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  <w:r>
              <w:t>Nahrungs</w:t>
            </w:r>
            <w:r w:rsidRPr="000B6223">
              <w:t>mittel</w:t>
            </w:r>
          </w:p>
        </w:tc>
        <w:tc>
          <w:tcPr>
            <w:tcW w:w="212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  <w:p w:rsidR="0099219D" w:rsidRDefault="0099219D" w:rsidP="0099219D">
            <w:pPr>
              <w:pStyle w:val="TabelleFliesstext"/>
              <w:jc w:val="center"/>
            </w:pPr>
          </w:p>
          <w:p w:rsidR="0099219D" w:rsidRDefault="0099219D" w:rsidP="0099219D">
            <w:pPr>
              <w:pStyle w:val="TabelleFliesstext"/>
              <w:jc w:val="center"/>
            </w:pPr>
          </w:p>
          <w:p w:rsidR="0099219D" w:rsidRPr="000B6223" w:rsidRDefault="0099219D" w:rsidP="0099219D">
            <w:pPr>
              <w:pStyle w:val="TabelleFliesstext"/>
              <w:jc w:val="center"/>
            </w:pPr>
            <w:r w:rsidRPr="000B6223">
              <w:t>aus der Region</w:t>
            </w:r>
          </w:p>
        </w:tc>
        <w:tc>
          <w:tcPr>
            <w:tcW w:w="1701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Default="0099219D" w:rsidP="0099219D">
            <w:pPr>
              <w:pStyle w:val="TabelleFliesstext"/>
              <w:jc w:val="center"/>
            </w:pPr>
            <w:r>
              <w:t>s</w:t>
            </w:r>
            <w:r w:rsidRPr="000B6223">
              <w:t xml:space="preserve">aisonal: </w:t>
            </w:r>
          </w:p>
          <w:p w:rsidR="0099219D" w:rsidRPr="000B6223" w:rsidRDefault="0099219D" w:rsidP="0099219D">
            <w:pPr>
              <w:pStyle w:val="TabelleFliesstext"/>
              <w:jc w:val="center"/>
            </w:pPr>
            <w:r w:rsidRPr="000B6223">
              <w:t>jetzt erntereif</w:t>
            </w:r>
          </w:p>
        </w:tc>
        <w:tc>
          <w:tcPr>
            <w:tcW w:w="422" w:type="dxa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729" w:type="dxa"/>
            <w:gridSpan w:val="2"/>
            <w:tcBorders>
              <w:top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117" w:type="dxa"/>
            <w:tcBorders>
              <w:top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268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7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D71426" w:rsidP="0099219D">
            <w:pPr>
              <w:pStyle w:val="TabelleFliesstext"/>
              <w:jc w:val="center"/>
            </w:pPr>
            <w:r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63865</wp:posOffset>
                      </wp:positionH>
                      <wp:positionV relativeFrom="paragraph">
                        <wp:posOffset>219673</wp:posOffset>
                      </wp:positionV>
                      <wp:extent cx="1124910" cy="775970"/>
                      <wp:effectExtent l="38100" t="19050" r="56515" b="81280"/>
                      <wp:wrapNone/>
                      <wp:docPr id="16" name="Gerade Verbindung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24910" cy="77597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Gerade Verbindung 16" o:spid="_x0000_s1026" style="position:absolute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05pt,17.3pt" to="93.65pt,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" strokecolor="red" strokeweight="2pt">
                      <v:shadow on="t" color="black" opacity="24903f" origin=",.5" offset="0,.55556mm"/>
                    </v:line>
                  </w:pict>
                </mc:Fallback>
              </mc:AlternateContent>
            </w:r>
            <w:r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63864</wp:posOffset>
                      </wp:positionH>
                      <wp:positionV relativeFrom="paragraph">
                        <wp:posOffset>219673</wp:posOffset>
                      </wp:positionV>
                      <wp:extent cx="1118331" cy="776254"/>
                      <wp:effectExtent l="38100" t="19050" r="62865" b="81280"/>
                      <wp:wrapNone/>
                      <wp:docPr id="15" name="Gerade Verbindung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18331" cy="77625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Gerade Verbindung 15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05pt,17.3pt" to="93.1pt,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" strokecolor="red" strokeweight="2pt">
                      <v:shadow on="t" color="black" opacity="24903f" origin=",.5" offset="0,.55556mm"/>
                    </v:line>
                  </w:pict>
                </mc:Fallback>
              </mc:AlternateContent>
            </w:r>
          </w:p>
        </w:tc>
        <w:tc>
          <w:tcPr>
            <w:tcW w:w="1772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</w:tr>
      <w:tr w:rsidR="0099219D" w:rsidTr="0099219D">
        <w:trPr>
          <w:trHeight w:val="24"/>
        </w:trPr>
        <w:tc>
          <w:tcPr>
            <w:tcW w:w="3032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70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785" w:type="dxa"/>
            <w:gridSpan w:val="2"/>
            <w:tcBorders>
              <w:lef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483" w:type="dxa"/>
            <w:gridSpan w:val="2"/>
            <w:tcBorders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268" w:type="dxa"/>
            <w:vMerge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7" w:type="dxa"/>
            <w:vMerge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772" w:type="dxa"/>
            <w:vMerge/>
            <w:tcBorders>
              <w:left w:val="single" w:sz="1" w:space="0" w:color="000000"/>
              <w:right w:val="single" w:sz="1" w:space="0" w:color="000000"/>
            </w:tcBorders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</w:tr>
      <w:tr w:rsidR="0099219D" w:rsidTr="0099219D">
        <w:trPr>
          <w:trHeight w:val="672"/>
        </w:trPr>
        <w:tc>
          <w:tcPr>
            <w:tcW w:w="3032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70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  <w:r w:rsidRPr="000B6223">
              <w:t>Bio-Produkt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  <w:r w:rsidRPr="000B6223">
              <w:t>wenig Verpackung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  <w:r w:rsidRPr="000B6223">
              <w:t>kein Fleisch</w:t>
            </w: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bottom"/>
          </w:tcPr>
          <w:p w:rsidR="0099219D" w:rsidRPr="000B6223" w:rsidRDefault="0099219D" w:rsidP="0099219D">
            <w:pPr>
              <w:pStyle w:val="TabelleFliesstext"/>
              <w:jc w:val="center"/>
            </w:pPr>
            <w:r w:rsidRPr="000B6223">
              <w:t>fair gehandelt</w:t>
            </w:r>
          </w:p>
        </w:tc>
      </w:tr>
      <w:tr w:rsidR="0099219D" w:rsidTr="0099219D">
        <w:trPr>
          <w:trHeight w:val="497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:rsidTr="0099219D">
        <w:trPr>
          <w:trHeight w:val="562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:rsidTr="0099219D">
        <w:trPr>
          <w:trHeight w:val="56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</w:tbl>
    <w:p w:rsidR="00EC6F46" w:rsidRPr="00371AC9" w:rsidRDefault="0099219D" w:rsidP="0099219D">
      <w:r>
        <w:rPr>
          <w:noProof/>
          <w:lang w:eastAsia="de-DE"/>
        </w:rPr>
        <w:drawing>
          <wp:anchor distT="0" distB="0" distL="114300" distR="114300" simplePos="0" relativeHeight="251673600" behindDoc="0" locked="0" layoutInCell="1" allowOverlap="1" wp14:anchorId="6E2D9AAA" wp14:editId="6693546E">
            <wp:simplePos x="0" y="0"/>
            <wp:positionH relativeFrom="column">
              <wp:posOffset>4864100</wp:posOffset>
            </wp:positionH>
            <wp:positionV relativeFrom="paragraph">
              <wp:posOffset>1037590</wp:posOffset>
            </wp:positionV>
            <wp:extent cx="393700" cy="329565"/>
            <wp:effectExtent l="0" t="0" r="12700" b="63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-Siegel-EG-Öko-VO-Deutschland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2956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6672" behindDoc="0" locked="0" layoutInCell="1" allowOverlap="1" wp14:anchorId="3D1AF6B9" wp14:editId="4E77ED39">
            <wp:simplePos x="0" y="0"/>
            <wp:positionH relativeFrom="column">
              <wp:posOffset>4522470</wp:posOffset>
            </wp:positionH>
            <wp:positionV relativeFrom="paragraph">
              <wp:posOffset>1057910</wp:posOffset>
            </wp:positionV>
            <wp:extent cx="278130" cy="322580"/>
            <wp:effectExtent l="0" t="0" r="1270" b="762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turland_Logo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" cy="32258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1792" behindDoc="0" locked="0" layoutInCell="1" allowOverlap="1" wp14:anchorId="69D491A0" wp14:editId="1AE392E0">
            <wp:simplePos x="0" y="0"/>
            <wp:positionH relativeFrom="column">
              <wp:posOffset>1981200</wp:posOffset>
            </wp:positionH>
            <wp:positionV relativeFrom="paragraph">
              <wp:posOffset>1068070</wp:posOffset>
            </wp:positionV>
            <wp:extent cx="1219200" cy="730885"/>
            <wp:effectExtent l="0" t="0" r="0" b="5715"/>
            <wp:wrapTopAndBottom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30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3840" behindDoc="0" locked="0" layoutInCell="1" allowOverlap="1" wp14:anchorId="2786567F" wp14:editId="67B105AC">
            <wp:simplePos x="0" y="0"/>
            <wp:positionH relativeFrom="column">
              <wp:posOffset>3477260</wp:posOffset>
            </wp:positionH>
            <wp:positionV relativeFrom="paragraph">
              <wp:posOffset>953770</wp:posOffset>
            </wp:positionV>
            <wp:extent cx="637540" cy="872490"/>
            <wp:effectExtent l="0" t="0" r="0" b="0"/>
            <wp:wrapTopAndBottom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8724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4624" behindDoc="0" locked="0" layoutInCell="1" allowOverlap="1" wp14:anchorId="0D3398E4" wp14:editId="0F7D0A8B">
            <wp:simplePos x="0" y="0"/>
            <wp:positionH relativeFrom="column">
              <wp:posOffset>5288280</wp:posOffset>
            </wp:positionH>
            <wp:positionV relativeFrom="paragraph">
              <wp:posOffset>1068070</wp:posOffset>
            </wp:positionV>
            <wp:extent cx="312420" cy="31242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land_Logo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1242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5648" behindDoc="0" locked="0" layoutInCell="1" allowOverlap="1" wp14:anchorId="4B0A3450" wp14:editId="6185B548">
            <wp:simplePos x="0" y="0"/>
            <wp:positionH relativeFrom="column">
              <wp:posOffset>5059680</wp:posOffset>
            </wp:positionH>
            <wp:positionV relativeFrom="paragraph">
              <wp:posOffset>1473835</wp:posOffset>
            </wp:positionV>
            <wp:extent cx="502285" cy="249555"/>
            <wp:effectExtent l="0" t="0" r="5715" b="444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meter_Logo.svg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285" cy="24955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7696" behindDoc="0" locked="0" layoutInCell="1" allowOverlap="1" wp14:anchorId="61886B4A" wp14:editId="4988D172">
            <wp:simplePos x="0" y="0"/>
            <wp:positionH relativeFrom="column">
              <wp:posOffset>4602480</wp:posOffset>
            </wp:positionH>
            <wp:positionV relativeFrom="paragraph">
              <wp:posOffset>1494790</wp:posOffset>
            </wp:positionV>
            <wp:extent cx="364490" cy="243840"/>
            <wp:effectExtent l="0" t="0" r="0" b="1016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ganic-Logo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24384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5888" behindDoc="0" locked="0" layoutInCell="1" allowOverlap="1" wp14:anchorId="20D7DAE8" wp14:editId="13F5BD9E">
            <wp:simplePos x="0" y="0"/>
            <wp:positionH relativeFrom="column">
              <wp:posOffset>6055995</wp:posOffset>
            </wp:positionH>
            <wp:positionV relativeFrom="paragraph">
              <wp:posOffset>953770</wp:posOffset>
            </wp:positionV>
            <wp:extent cx="1030605" cy="981710"/>
            <wp:effectExtent l="0" t="0" r="10795" b="8890"/>
            <wp:wrapTopAndBottom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9817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7936" behindDoc="0" locked="0" layoutInCell="1" allowOverlap="1" wp14:anchorId="6CC5C611" wp14:editId="7A4C682B">
            <wp:simplePos x="0" y="0"/>
            <wp:positionH relativeFrom="column">
              <wp:posOffset>7337425</wp:posOffset>
            </wp:positionH>
            <wp:positionV relativeFrom="paragraph">
              <wp:posOffset>1093470</wp:posOffset>
            </wp:positionV>
            <wp:extent cx="1120775" cy="774700"/>
            <wp:effectExtent l="0" t="0" r="3175" b="6350"/>
            <wp:wrapTopAndBottom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7747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05BE"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 wp14:anchorId="01B52902" wp14:editId="1DF2E14F">
            <wp:simplePos x="0" y="0"/>
            <wp:positionH relativeFrom="column">
              <wp:posOffset>8915400</wp:posOffset>
            </wp:positionH>
            <wp:positionV relativeFrom="paragraph">
              <wp:posOffset>1068070</wp:posOffset>
            </wp:positionV>
            <wp:extent cx="522605" cy="625475"/>
            <wp:effectExtent l="0" t="0" r="10795" b="9525"/>
            <wp:wrapNone/>
            <wp:docPr id="11" name="Picture 11" descr="Y:\GRKW\Nachhaltigkeitsstrategie Bildungsoffensive\Schuljahr der Nachhaltigkeit NSH\Umweltlernen\Ernährung\Faires Frühstück\s2-transfair-siegelpropertypo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GRKW\Nachhaltigkeitsstrategie Bildungsoffensive\Schuljahr der Nachhaltigkeit NSH\Umweltlernen\Ernährung\Faires Frühstück\s2-transfair-siegelpropertypost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21"/>
                    <a:stretch/>
                  </pic:blipFill>
                  <pic:spPr bwMode="auto">
                    <a:xfrm>
                      <a:off x="0" y="0"/>
                      <a:ext cx="522605" cy="6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426">
        <w:rPr>
          <w:noProof/>
          <w:lang w:eastAsia="en-US"/>
        </w:rPr>
        <w:t xml:space="preserve"> </w:t>
      </w:r>
      <w:r w:rsidR="0093689E">
        <w:t>Bewertet eure Nahrungsmittel. Ihr dürft ein</w:t>
      </w:r>
      <w:r w:rsidR="000B6223">
        <w:t xml:space="preserve"> </w:t>
      </w:r>
      <w:r w:rsidR="0093689E">
        <w:t xml:space="preserve"> </w:t>
      </w:r>
      <w:r w:rsidR="000B6223">
        <w:rPr>
          <w:noProof/>
          <w:color w:val="000000"/>
          <w:szCs w:val="21"/>
          <w:lang w:eastAsia="de-DE"/>
        </w:rPr>
        <w:drawing>
          <wp:inline distT="0" distB="0" distL="0" distR="0" wp14:anchorId="09BA544B" wp14:editId="4C407B64">
            <wp:extent cx="196850" cy="196848"/>
            <wp:effectExtent l="0" t="0" r="6350" b="698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ile_hell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677" cy="1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6223">
        <w:t xml:space="preserve">  </w:t>
      </w:r>
      <w:r w:rsidR="0093689E">
        <w:t>für jedes erfüllte Merkmal eintragen. Wenn ein Merkmal nich</w:t>
      </w:r>
      <w:r w:rsidR="000B6223">
        <w:t>t erfüllt ist, dann tragt ein</w:t>
      </w:r>
      <w:r w:rsidR="0093689E">
        <w:t xml:space="preserve"> </w:t>
      </w:r>
      <w:r w:rsidR="000B6223">
        <w:rPr>
          <w:noProof/>
          <w:color w:val="000000"/>
          <w:szCs w:val="21"/>
          <w:lang w:eastAsia="de-DE"/>
        </w:rPr>
        <w:drawing>
          <wp:inline distT="0" distB="0" distL="0" distR="0" wp14:anchorId="60CA835E" wp14:editId="541E9765">
            <wp:extent cx="167913" cy="167911"/>
            <wp:effectExtent l="0" t="0" r="10160" b="1016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smile_hel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61" cy="16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6223">
        <w:t xml:space="preserve"> </w:t>
      </w:r>
      <w:r w:rsidR="00F250CB">
        <w:t xml:space="preserve">ein. </w:t>
      </w:r>
      <w:r w:rsidR="008D2917">
        <w:br/>
      </w:r>
      <w:r w:rsidR="00F250CB">
        <w:t xml:space="preserve">Je mehr  </w:t>
      </w:r>
      <w:r w:rsidR="00F250CB">
        <w:rPr>
          <w:noProof/>
          <w:color w:val="000000"/>
          <w:szCs w:val="21"/>
          <w:lang w:eastAsia="de-DE"/>
        </w:rPr>
        <w:drawing>
          <wp:inline distT="0" distB="0" distL="0" distR="0" wp14:anchorId="34A2ED43" wp14:editId="6974E892">
            <wp:extent cx="170381" cy="170380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ile_hell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986" cy="17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2917">
        <w:t xml:space="preserve">, desto </w:t>
      </w:r>
      <w:r w:rsidR="0093689E">
        <w:t>nachhaltiger.</w:t>
      </w:r>
    </w:p>
    <w:sectPr w:rsidR="00EC6F46" w:rsidRPr="00371AC9">
      <w:headerReference w:type="default" r:id="rId22"/>
      <w:pgSz w:w="16838" w:h="11906" w:orient="landscape"/>
      <w:pgMar w:top="227" w:right="850" w:bottom="227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50CB" w:rsidRDefault="00F250CB" w:rsidP="00C06BCE">
      <w:pPr>
        <w:spacing w:after="0"/>
      </w:pPr>
      <w:r>
        <w:separator/>
      </w:r>
    </w:p>
    <w:p w:rsidR="00F250CB" w:rsidRDefault="00F250CB"/>
  </w:endnote>
  <w:endnote w:type="continuationSeparator" w:id="0">
    <w:p w:rsidR="00F250CB" w:rsidRDefault="00F250CB" w:rsidP="00C06BCE">
      <w:pPr>
        <w:spacing w:after="0"/>
      </w:pPr>
      <w:r>
        <w:continuationSeparator/>
      </w:r>
    </w:p>
    <w:p w:rsidR="00F250CB" w:rsidRDefault="00F250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Bold">
    <w:panose1 w:val="020F0702030404030204"/>
    <w:charset w:val="00"/>
    <w:family w:val="auto"/>
    <w:pitch w:val="variable"/>
    <w:sig w:usb0="E10002FF" w:usb1="4000ACFF" w:usb2="00000009" w:usb3="00000000" w:csb0="000001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50CB" w:rsidRDefault="00F250CB" w:rsidP="00C06BCE">
      <w:pPr>
        <w:spacing w:after="0"/>
      </w:pPr>
      <w:r>
        <w:separator/>
      </w:r>
    </w:p>
    <w:p w:rsidR="00F250CB" w:rsidRDefault="00F250CB"/>
  </w:footnote>
  <w:footnote w:type="continuationSeparator" w:id="0">
    <w:p w:rsidR="00F250CB" w:rsidRDefault="00F250CB" w:rsidP="00C06BCE">
      <w:pPr>
        <w:spacing w:after="0"/>
      </w:pPr>
      <w:r>
        <w:continuationSeparator/>
      </w:r>
    </w:p>
    <w:p w:rsidR="00F250CB" w:rsidRDefault="00F250CB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50CB" w:rsidRPr="00FF06D7" w:rsidRDefault="00F250CB" w:rsidP="00FF06D7">
    <w:pPr>
      <w:pStyle w:val="Kopfzeile"/>
    </w:pPr>
    <w:r>
      <w:rPr>
        <w:noProof/>
        <w:sz w:val="72"/>
        <w:szCs w:val="72"/>
        <w:lang w:eastAsia="de-D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28A1BCE" wp14:editId="675993F6">
              <wp:simplePos x="0" y="0"/>
              <wp:positionH relativeFrom="page">
                <wp:posOffset>717622</wp:posOffset>
              </wp:positionH>
              <wp:positionV relativeFrom="page">
                <wp:posOffset>1032510</wp:posOffset>
              </wp:positionV>
              <wp:extent cx="6029960" cy="123825"/>
              <wp:effectExtent l="0" t="0" r="15240" b="3175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2996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250CB" w:rsidRPr="00F12927" w:rsidRDefault="00F250CB" w:rsidP="00F12927">
                          <w:pPr>
                            <w:pStyle w:val="Rubriktitel"/>
                            <w:rPr>
                              <w:color w:val="003E6A"/>
                            </w:rPr>
                          </w:pPr>
                          <w:r w:rsidRPr="00F12927">
                            <w:rPr>
                              <w:b/>
                              <w:color w:val="003E6A"/>
                            </w:rPr>
                            <w:t>Ernährung</w:t>
                          </w:r>
                          <w:r w:rsidRPr="00F12927">
                            <w:rPr>
                              <w:color w:val="003E6A"/>
                            </w:rPr>
                            <w:t xml:space="preserve"> — fair und klimafreundlich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56.5pt;margin-top:81.3pt;width:474.8pt;height:9.7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" filled="f" stroked="f">
              <v:textbox style="mso-fit-shape-to-text:t" inset="6e-5mm,0,0,0">
                <w:txbxContent>
                  <w:p w:rsidR="00F250CB" w:rsidRPr="00F12927" w:rsidRDefault="00F250CB" w:rsidP="00F12927">
                    <w:pPr>
                      <w:pStyle w:val="Rubriktitel"/>
                      <w:rPr>
                        <w:color w:val="003E6A"/>
                      </w:rPr>
                    </w:pPr>
                    <w:r w:rsidRPr="00F12927">
                      <w:rPr>
                        <w:b/>
                        <w:color w:val="003E6A"/>
                      </w:rPr>
                      <w:t>Ernährung</w:t>
                    </w:r>
                    <w:r w:rsidRPr="00F12927">
                      <w:rPr>
                        <w:color w:val="003E6A"/>
                      </w:rPr>
                      <w:t xml:space="preserve"> — fair und klimafreundlich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58240" behindDoc="1" locked="0" layoutInCell="1" allowOverlap="1" wp14:anchorId="728E344F" wp14:editId="5479A2C6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9040" cy="10691102"/>
          <wp:effectExtent l="0" t="0" r="0" b="0"/>
          <wp:wrapNone/>
          <wp:docPr id="63" name="Picture 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G_4_Ernaehrung_3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-2" r="1" b="-2"/>
                  <a:stretch/>
                </pic:blipFill>
                <pic:spPr bwMode="auto">
                  <a:xfrm>
                    <a:off x="0" y="0"/>
                    <a:ext cx="7559040" cy="1069110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50CB" w:rsidRDefault="00F250CB">
    <w:pPr>
      <w:pStyle w:val="Kopfzeile"/>
    </w:pPr>
    <w:r>
      <w:rPr>
        <w:noProof/>
        <w:sz w:val="72"/>
        <w:szCs w:val="72"/>
        <w:lang w:eastAsia="de-DE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9666B4E" wp14:editId="492F8652">
              <wp:simplePos x="0" y="0"/>
              <wp:positionH relativeFrom="page">
                <wp:posOffset>3856990</wp:posOffset>
              </wp:positionH>
              <wp:positionV relativeFrom="page">
                <wp:posOffset>377190</wp:posOffset>
              </wp:positionV>
              <wp:extent cx="6029960" cy="123825"/>
              <wp:effectExtent l="0" t="0" r="15240" b="3175"/>
              <wp:wrapNone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2996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250CB" w:rsidRPr="00F12927" w:rsidRDefault="00F250CB" w:rsidP="000C5784">
                          <w:pPr>
                            <w:pStyle w:val="Rubriktitel"/>
                            <w:rPr>
                              <w:color w:val="003E6A"/>
                            </w:rPr>
                          </w:pPr>
                          <w:r w:rsidRPr="00F12927">
                            <w:rPr>
                              <w:b/>
                              <w:color w:val="003E6A"/>
                            </w:rPr>
                            <w:t>Ernährung</w:t>
                          </w:r>
                          <w:r w:rsidRPr="00F12927">
                            <w:rPr>
                              <w:color w:val="003E6A"/>
                            </w:rPr>
                            <w:t xml:space="preserve"> — fair und klimafreundlich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27" type="#_x0000_t202" style="position:absolute;margin-left:303.7pt;margin-top:29.7pt;width:474.8pt;height:9.7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" filled="f" stroked="f">
              <v:textbox style="mso-fit-shape-to-text:t" inset="6e-5mm,0,0,0">
                <w:txbxContent>
                  <w:p w:rsidR="00F250CB" w:rsidRPr="00F12927" w:rsidRDefault="00F250CB" w:rsidP="000C5784">
                    <w:pPr>
                      <w:pStyle w:val="Rubriktitel"/>
                      <w:rPr>
                        <w:color w:val="003E6A"/>
                      </w:rPr>
                    </w:pPr>
                    <w:r w:rsidRPr="00F12927">
                      <w:rPr>
                        <w:b/>
                        <w:color w:val="003E6A"/>
                      </w:rPr>
                      <w:t>Ernährung</w:t>
                    </w:r>
                    <w:r w:rsidRPr="00F12927">
                      <w:rPr>
                        <w:color w:val="003E6A"/>
                      </w:rPr>
                      <w:t xml:space="preserve"> — fair und klimafreundlich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72"/>
        <w:szCs w:val="72"/>
        <w:lang w:eastAsia="de-DE"/>
      </w:rPr>
      <w:drawing>
        <wp:anchor distT="0" distB="0" distL="114300" distR="114300" simplePos="0" relativeHeight="251667456" behindDoc="1" locked="0" layoutInCell="1" allowOverlap="1" wp14:anchorId="3F40E2B6" wp14:editId="374641AD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0691495" cy="7560000"/>
          <wp:effectExtent l="0" t="0" r="0" b="0"/>
          <wp:wrapNone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G_4_Ernaehrung_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-2" r="1" b="-2"/>
                  <a:stretch/>
                </pic:blipFill>
                <pic:spPr bwMode="auto">
                  <a:xfrm>
                    <a:off x="0" y="0"/>
                    <a:ext cx="10692000" cy="756035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42pt;height:19.8pt" o:bullet="t">
        <v:imagedata r:id="rId1" o:title="Bildschirmfoto 2016-12-17 um 15"/>
      </v:shape>
    </w:pict>
  </w:numPicBullet>
  <w:numPicBullet w:numPicBulletId="1">
    <w:pict>
      <v:shape id="_x0000_i1031" type="#_x0000_t75" style="width:676.85pt;height:340.9pt" o:bullet="t">
        <v:imagedata r:id="rId2" o:title="Bildschirmfoto 2017-01-13 um 19"/>
      </v:shape>
    </w:pict>
  </w:numPicBullet>
  <w:abstractNum w:abstractNumId="0">
    <w:nsid w:val="FFFFFF7F"/>
    <w:multiLevelType w:val="singleLevel"/>
    <w:tmpl w:val="F4F8502E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2"/>
    <w:multiLevelType w:val="singleLevel"/>
    <w:tmpl w:val="7A8E2CC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8"/>
    <w:multiLevelType w:val="singleLevel"/>
    <w:tmpl w:val="23C83272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FFFFFF89"/>
    <w:multiLevelType w:val="singleLevel"/>
    <w:tmpl w:val="921EF9BE"/>
    <w:lvl w:ilvl="0">
      <w:start w:val="1"/>
      <w:numFmt w:val="bullet"/>
      <w:pStyle w:val="Aufzhlungszeichen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DCE60"/>
      </w:rPr>
    </w:lvl>
  </w:abstractNum>
  <w:abstractNum w:abstractNumId="4">
    <w:nsid w:val="00000001"/>
    <w:multiLevelType w:val="singleLevel"/>
    <w:tmpl w:val="17B00F9C"/>
    <w:name w:val="WW8Num1"/>
    <w:lvl w:ilvl="0">
      <w:numFmt w:val="bullet"/>
      <w:lvlText w:val=""/>
      <w:lvlJc w:val="left"/>
      <w:pPr>
        <w:tabs>
          <w:tab w:val="num" w:pos="0"/>
        </w:tabs>
        <w:ind w:left="720" w:hanging="360"/>
      </w:pPr>
      <w:rPr>
        <w:rFonts w:ascii="Wingdings" w:hAnsi="Wingdings" w:cs="Times New Roman" w:hint="default"/>
      </w:rPr>
    </w:lvl>
  </w:abstractNum>
  <w:abstractNum w:abstractNumId="5">
    <w:nsid w:val="00000002"/>
    <w:multiLevelType w:val="singleLevel"/>
    <w:tmpl w:val="00000002"/>
    <w:name w:val="WW8Num2"/>
    <w:lvl w:ilvl="0">
      <w:numFmt w:val="bullet"/>
      <w:lvlText w:val="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6">
    <w:nsid w:val="00000003"/>
    <w:multiLevelType w:val="singleLevel"/>
    <w:tmpl w:val="00000003"/>
    <w:name w:val="WW8Num5"/>
    <w:lvl w:ilvl="0">
      <w:numFmt w:val="bullet"/>
      <w:lvlText w:val=""/>
      <w:lvlJc w:val="left"/>
      <w:pPr>
        <w:tabs>
          <w:tab w:val="num" w:pos="0"/>
        </w:tabs>
        <w:ind w:left="720" w:hanging="360"/>
      </w:pPr>
      <w:rPr>
        <w:rFonts w:ascii="Wingdings" w:hAnsi="Wingdings" w:cs="Symbol" w:hint="default"/>
      </w:rPr>
    </w:lvl>
  </w:abstractNum>
  <w:abstractNum w:abstractNumId="7">
    <w:nsid w:val="00000004"/>
    <w:multiLevelType w:val="singleLevel"/>
    <w:tmpl w:val="00000004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Calibri" w:hint="default"/>
      </w:rPr>
    </w:lvl>
  </w:abstractNum>
  <w:abstractNum w:abstractNumId="8">
    <w:nsid w:val="00000005"/>
    <w:multiLevelType w:val="singleLevel"/>
    <w:tmpl w:val="00000005"/>
    <w:name w:val="WW8Num7"/>
    <w:lvl w:ilvl="0">
      <w:start w:val="5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hint="default"/>
      </w:rPr>
    </w:lvl>
  </w:abstractNum>
  <w:abstractNum w:abstractNumId="9">
    <w:nsid w:val="0262208A"/>
    <w:multiLevelType w:val="hybridMultilevel"/>
    <w:tmpl w:val="01962DD2"/>
    <w:lvl w:ilvl="0" w:tplc="1DDE529E">
      <w:start w:val="1"/>
      <w:numFmt w:val="lowerLetter"/>
      <w:lvlText w:val="%1)"/>
      <w:lvlJc w:val="left"/>
      <w:pPr>
        <w:ind w:left="36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E36493"/>
    <w:multiLevelType w:val="multilevel"/>
    <w:tmpl w:val="0409001F"/>
    <w:styleLink w:val="ListezweiEbenen"/>
    <w:lvl w:ilvl="0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/>
        <w:b/>
        <w:bCs/>
        <w:color w:val="262626" w:themeColor="text1" w:themeTint="D9"/>
        <w:sz w:val="19"/>
        <w:szCs w:val="19"/>
      </w:rPr>
    </w:lvl>
    <w:lvl w:ilvl="1">
      <w:start w:val="1"/>
      <w:numFmt w:val="bullet"/>
      <w:lvlText w:val=""/>
      <w:lvlJc w:val="left"/>
      <w:pPr>
        <w:ind w:left="1076" w:hanging="432"/>
      </w:pPr>
      <w:rPr>
        <w:rFonts w:ascii="Symbol" w:hAnsi="Symbol" w:hint="default"/>
        <w:color w:val="ADCE60"/>
        <w:sz w:val="19"/>
      </w:rPr>
    </w:lvl>
    <w:lvl w:ilvl="2">
      <w:start w:val="1"/>
      <w:numFmt w:val="decimal"/>
      <w:lvlText w:val="%1.%2.%3."/>
      <w:lvlJc w:val="left"/>
      <w:pPr>
        <w:ind w:left="1508" w:hanging="504"/>
      </w:pPr>
    </w:lvl>
    <w:lvl w:ilvl="3">
      <w:start w:val="1"/>
      <w:numFmt w:val="decimal"/>
      <w:lvlText w:val="%1.%2.%3.%4."/>
      <w:lvlJc w:val="left"/>
      <w:pPr>
        <w:ind w:left="2012" w:hanging="648"/>
      </w:pPr>
    </w:lvl>
    <w:lvl w:ilvl="4">
      <w:start w:val="1"/>
      <w:numFmt w:val="decimal"/>
      <w:lvlText w:val="%1.%2.%3.%4.%5."/>
      <w:lvlJc w:val="left"/>
      <w:pPr>
        <w:ind w:left="2516" w:hanging="792"/>
      </w:pPr>
    </w:lvl>
    <w:lvl w:ilvl="5">
      <w:start w:val="1"/>
      <w:numFmt w:val="decimal"/>
      <w:lvlText w:val="%1.%2.%3.%4.%5.%6."/>
      <w:lvlJc w:val="left"/>
      <w:pPr>
        <w:ind w:left="3020" w:hanging="936"/>
      </w:pPr>
    </w:lvl>
    <w:lvl w:ilvl="6">
      <w:start w:val="1"/>
      <w:numFmt w:val="decimal"/>
      <w:lvlText w:val="%1.%2.%3.%4.%5.%6.%7."/>
      <w:lvlJc w:val="left"/>
      <w:pPr>
        <w:ind w:left="3524" w:hanging="1080"/>
      </w:pPr>
    </w:lvl>
    <w:lvl w:ilvl="7">
      <w:start w:val="1"/>
      <w:numFmt w:val="decimal"/>
      <w:lvlText w:val="%1.%2.%3.%4.%5.%6.%7.%8."/>
      <w:lvlJc w:val="left"/>
      <w:pPr>
        <w:ind w:left="4028" w:hanging="1224"/>
      </w:pPr>
    </w:lvl>
    <w:lvl w:ilvl="8">
      <w:start w:val="1"/>
      <w:numFmt w:val="decimal"/>
      <w:lvlText w:val="%1.%2.%3.%4.%5.%6.%7.%8.%9."/>
      <w:lvlJc w:val="left"/>
      <w:pPr>
        <w:ind w:left="4604" w:hanging="1440"/>
      </w:pPr>
    </w:lvl>
  </w:abstractNum>
  <w:abstractNum w:abstractNumId="11">
    <w:nsid w:val="0B544439"/>
    <w:multiLevelType w:val="multilevel"/>
    <w:tmpl w:val="B434A976"/>
    <w:lvl w:ilvl="0">
      <w:start w:val="1"/>
      <w:numFmt w:val="bullet"/>
      <w:lvlText w:val=""/>
      <w:lvlJc w:val="left"/>
      <w:pPr>
        <w:tabs>
          <w:tab w:val="num" w:pos="624"/>
        </w:tabs>
        <w:ind w:left="624" w:hanging="284"/>
      </w:pPr>
      <w:rPr>
        <w:rFonts w:ascii="Symbol" w:hAnsi="Symbol" w:hint="default"/>
        <w:b/>
        <w:bCs/>
        <w:i w:val="0"/>
        <w:iCs w:val="0"/>
        <w:color w:val="7F7F7F" w:themeColor="text1" w:themeTint="8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13F4B21"/>
    <w:multiLevelType w:val="multilevel"/>
    <w:tmpl w:val="12A6D876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808080" w:themeColor="background1" w:themeShade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8913B34"/>
    <w:multiLevelType w:val="multilevel"/>
    <w:tmpl w:val="B3380114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F675A3E"/>
    <w:multiLevelType w:val="hybridMultilevel"/>
    <w:tmpl w:val="6D44664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21821AD"/>
    <w:multiLevelType w:val="multilevel"/>
    <w:tmpl w:val="015C8812"/>
    <w:styleLink w:val="ListeANU"/>
    <w:lvl w:ilvl="0">
      <w:start w:val="1"/>
      <w:numFmt w:val="decimal"/>
      <w:lvlText w:val="%1"/>
      <w:lvlJc w:val="left"/>
      <w:pPr>
        <w:ind w:left="720" w:hanging="360"/>
      </w:pPr>
      <w:rPr>
        <w:rFonts w:asciiTheme="majorHAnsi" w:hAnsiTheme="majorHAnsi" w:hint="default"/>
        <w:color w:val="262626" w:themeColor="text1" w:themeTint="D9"/>
        <w:sz w:val="19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DCE6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764B4E"/>
    <w:multiLevelType w:val="multilevel"/>
    <w:tmpl w:val="3368755E"/>
    <w:lvl w:ilvl="0">
      <w:start w:val="1"/>
      <w:numFmt w:val="bullet"/>
      <w:lvlText w:val=""/>
      <w:lvlJc w:val="left"/>
      <w:pPr>
        <w:ind w:left="720" w:hanging="380"/>
      </w:pPr>
      <w:rPr>
        <w:rFonts w:ascii="Symbol" w:hAnsi="Symbol" w:hint="default"/>
        <w:color w:val="262626" w:themeColor="text1" w:themeTint="D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3A53BA7"/>
    <w:multiLevelType w:val="multilevel"/>
    <w:tmpl w:val="5C3021A0"/>
    <w:lvl w:ilvl="0">
      <w:start w:val="1"/>
      <w:numFmt w:val="decimal"/>
      <w:pStyle w:val="Listesortiert1"/>
      <w:lvlText w:val="%1."/>
      <w:lvlJc w:val="left"/>
      <w:pPr>
        <w:tabs>
          <w:tab w:val="num" w:pos="1245"/>
        </w:tabs>
        <w:ind w:left="1245" w:hanging="283"/>
      </w:pPr>
      <w:rPr>
        <w:rFonts w:asciiTheme="majorHAnsi" w:hAnsiTheme="majorHAns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lowerLetter"/>
      <w:lvlText w:val="%2)"/>
      <w:lvlJc w:val="left"/>
      <w:pPr>
        <w:ind w:left="1285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645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5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5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5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5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5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5" w:hanging="360"/>
      </w:pPr>
      <w:rPr>
        <w:rFonts w:hint="default"/>
      </w:rPr>
    </w:lvl>
  </w:abstractNum>
  <w:abstractNum w:abstractNumId="18">
    <w:nsid w:val="248079C3"/>
    <w:multiLevelType w:val="hybridMultilevel"/>
    <w:tmpl w:val="EC620F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4ED5FCB"/>
    <w:multiLevelType w:val="multilevel"/>
    <w:tmpl w:val="35C63E04"/>
    <w:lvl w:ilvl="0">
      <w:start w:val="1"/>
      <w:numFmt w:val="bullet"/>
      <w:lvlText w:val=""/>
      <w:lvlPicBulletId w:val="1"/>
      <w:lvlJc w:val="left"/>
      <w:pPr>
        <w:tabs>
          <w:tab w:val="num" w:pos="1134"/>
        </w:tabs>
        <w:ind w:left="1418" w:hanging="709"/>
      </w:pPr>
      <w:rPr>
        <w:rFonts w:ascii="Symbol" w:hAnsi="Symbol" w:hint="default"/>
        <w:b w:val="0"/>
        <w:bCs w:val="0"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5893317"/>
    <w:multiLevelType w:val="multilevel"/>
    <w:tmpl w:val="9CD2D4A4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C057CB1"/>
    <w:multiLevelType w:val="multilevel"/>
    <w:tmpl w:val="F716C1C2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808080" w:themeColor="background1" w:themeShade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FAD3D36"/>
    <w:multiLevelType w:val="hybridMultilevel"/>
    <w:tmpl w:val="5122F37C"/>
    <w:lvl w:ilvl="0" w:tplc="018CD78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2227DFC"/>
    <w:multiLevelType w:val="multilevel"/>
    <w:tmpl w:val="3740114E"/>
    <w:lvl w:ilvl="0">
      <w:start w:val="1"/>
      <w:numFmt w:val="bullet"/>
      <w:lvlText w:val=""/>
      <w:lvlJc w:val="left"/>
      <w:pPr>
        <w:tabs>
          <w:tab w:val="num" w:pos="624"/>
        </w:tabs>
        <w:ind w:left="624" w:hanging="227"/>
      </w:pPr>
      <w:rPr>
        <w:rFonts w:ascii="Symbol" w:hAnsi="Symbol" w:hint="default"/>
        <w:b/>
        <w:bCs/>
        <w:i w:val="0"/>
        <w:iCs w:val="0"/>
        <w:color w:val="86B819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4380819"/>
    <w:multiLevelType w:val="hybridMultilevel"/>
    <w:tmpl w:val="A0986B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5261E19"/>
    <w:multiLevelType w:val="multilevel"/>
    <w:tmpl w:val="F50458FA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7E9377F"/>
    <w:multiLevelType w:val="multilevel"/>
    <w:tmpl w:val="F50458FA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8BB0FFB"/>
    <w:multiLevelType w:val="hybridMultilevel"/>
    <w:tmpl w:val="66DEB3A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B137E6A"/>
    <w:multiLevelType w:val="hybridMultilevel"/>
    <w:tmpl w:val="0980F126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3DB20D20"/>
    <w:multiLevelType w:val="multilevel"/>
    <w:tmpl w:val="2D9ADF1C"/>
    <w:lvl w:ilvl="0">
      <w:start w:val="1"/>
      <w:numFmt w:val="bullet"/>
      <w:lvlText w:val=""/>
      <w:lvlJc w:val="left"/>
      <w:pPr>
        <w:ind w:left="720" w:hanging="380"/>
      </w:pPr>
      <w:rPr>
        <w:rFonts w:ascii="Symbol" w:hAnsi="Symbol" w:hint="default"/>
        <w:color w:val="FF66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2BE40B0"/>
    <w:multiLevelType w:val="hybridMultilevel"/>
    <w:tmpl w:val="B6AC5886"/>
    <w:lvl w:ilvl="0" w:tplc="3D8692B6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48261F3"/>
    <w:multiLevelType w:val="multilevel"/>
    <w:tmpl w:val="C5583E60"/>
    <w:styleLink w:val="Listeeinfach"/>
    <w:lvl w:ilvl="0">
      <w:start w:val="1"/>
      <w:numFmt w:val="decimal"/>
      <w:lvlText w:val="%1."/>
      <w:lvlJc w:val="left"/>
      <w:pPr>
        <w:tabs>
          <w:tab w:val="num" w:pos="284"/>
        </w:tabs>
        <w:ind w:left="425" w:hanging="425"/>
      </w:pPr>
      <w:rPr>
        <w:rFonts w:hint="default"/>
        <w:b w:val="0"/>
        <w:bCs w:val="0"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>
    <w:nsid w:val="453B34C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>
    <w:nsid w:val="45ED6349"/>
    <w:multiLevelType w:val="hybridMultilevel"/>
    <w:tmpl w:val="1F486718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CC852FF"/>
    <w:multiLevelType w:val="hybridMultilevel"/>
    <w:tmpl w:val="C7F0EF50"/>
    <w:lvl w:ilvl="0" w:tplc="4AF037E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06745DD"/>
    <w:multiLevelType w:val="hybridMultilevel"/>
    <w:tmpl w:val="A4D89B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5B09BD"/>
    <w:multiLevelType w:val="multilevel"/>
    <w:tmpl w:val="8A02DF6A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7F7F7F" w:themeColor="text1" w:themeTint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41F770A"/>
    <w:multiLevelType w:val="hybridMultilevel"/>
    <w:tmpl w:val="40964562"/>
    <w:lvl w:ilvl="0" w:tplc="0A6E6286">
      <w:start w:val="1"/>
      <w:numFmt w:val="bullet"/>
      <w:pStyle w:val="HinweisPfeil"/>
      <w:lvlText w:val=""/>
      <w:lvlJc w:val="left"/>
      <w:pPr>
        <w:ind w:left="720" w:hanging="380"/>
      </w:pPr>
      <w:rPr>
        <w:rFonts w:ascii="Symbol" w:hAnsi="Symbol" w:hint="default"/>
        <w:color w:val="0A491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6780EA8"/>
    <w:multiLevelType w:val="hybridMultilevel"/>
    <w:tmpl w:val="19C27D2C"/>
    <w:lvl w:ilvl="0" w:tplc="5A4C8E06">
      <w:start w:val="1"/>
      <w:numFmt w:val="bullet"/>
      <w:pStyle w:val="Listesortiert2"/>
      <w:lvlText w:val="—"/>
      <w:lvlJc w:val="left"/>
      <w:pPr>
        <w:tabs>
          <w:tab w:val="num" w:pos="992"/>
        </w:tabs>
        <w:ind w:left="992" w:hanging="283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DDA460F"/>
    <w:multiLevelType w:val="hybridMultilevel"/>
    <w:tmpl w:val="E3D88E96"/>
    <w:lvl w:ilvl="0" w:tplc="D6AE4D10">
      <w:start w:val="1"/>
      <w:numFmt w:val="bullet"/>
      <w:pStyle w:val="Aufzhlungszeichen2"/>
      <w:lvlText w:val=""/>
      <w:lvlJc w:val="left"/>
      <w:pPr>
        <w:tabs>
          <w:tab w:val="num" w:pos="567"/>
        </w:tabs>
        <w:ind w:left="567" w:hanging="284"/>
      </w:pPr>
      <w:rPr>
        <w:rFonts w:ascii="Symbol" w:hAnsi="Symbol" w:hint="default"/>
        <w:color w:val="ADCE6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E74633E"/>
    <w:multiLevelType w:val="multilevel"/>
    <w:tmpl w:val="81AABD6A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7F7F7F" w:themeColor="text1" w:themeTint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EE82E8C"/>
    <w:multiLevelType w:val="hybridMultilevel"/>
    <w:tmpl w:val="130AC6B0"/>
    <w:lvl w:ilvl="0" w:tplc="1A76958E">
      <w:start w:val="1"/>
      <w:numFmt w:val="decimal"/>
      <w:pStyle w:val="TabelleAufzhlung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/>
        <w:bCs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2E004CE"/>
    <w:multiLevelType w:val="hybridMultilevel"/>
    <w:tmpl w:val="55CCDE6C"/>
    <w:lvl w:ilvl="0" w:tplc="9968B07E">
      <w:start w:val="1"/>
      <w:numFmt w:val="bullet"/>
      <w:pStyle w:val="Listeunsortiert"/>
      <w:lvlText w:val="—"/>
      <w:lvlJc w:val="left"/>
      <w:pPr>
        <w:tabs>
          <w:tab w:val="num" w:pos="567"/>
        </w:tabs>
        <w:ind w:left="567" w:hanging="283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5E976A3"/>
    <w:multiLevelType w:val="hybridMultilevel"/>
    <w:tmpl w:val="29DAD55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680420B2"/>
    <w:multiLevelType w:val="multilevel"/>
    <w:tmpl w:val="0409001D"/>
    <w:styleLink w:val="Aufzaehlung"/>
    <w:lvl w:ilvl="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5">
    <w:nsid w:val="6902469F"/>
    <w:multiLevelType w:val="multilevel"/>
    <w:tmpl w:val="CF7EA8E6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7F7F7F" w:themeColor="text1" w:themeTint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B864775"/>
    <w:multiLevelType w:val="multilevel"/>
    <w:tmpl w:val="35C63E04"/>
    <w:lvl w:ilvl="0">
      <w:start w:val="1"/>
      <w:numFmt w:val="bullet"/>
      <w:lvlText w:val=""/>
      <w:lvlPicBulletId w:val="1"/>
      <w:lvlJc w:val="left"/>
      <w:pPr>
        <w:tabs>
          <w:tab w:val="num" w:pos="1134"/>
        </w:tabs>
        <w:ind w:left="1418" w:hanging="709"/>
      </w:pPr>
      <w:rPr>
        <w:rFonts w:ascii="Symbol" w:hAnsi="Symbol" w:hint="default"/>
        <w:b w:val="0"/>
        <w:bCs w:val="0"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1AE725B"/>
    <w:multiLevelType w:val="multilevel"/>
    <w:tmpl w:val="BD5ABC6C"/>
    <w:lvl w:ilvl="0">
      <w:start w:val="1"/>
      <w:numFmt w:val="bullet"/>
      <w:lvlText w:val=""/>
      <w:lvlJc w:val="left"/>
      <w:pPr>
        <w:tabs>
          <w:tab w:val="num" w:pos="624"/>
        </w:tabs>
        <w:ind w:left="624" w:hanging="227"/>
      </w:pPr>
      <w:rPr>
        <w:rFonts w:ascii="Symbol" w:hAnsi="Symbol" w:hint="default"/>
        <w:b/>
        <w:bCs/>
        <w:i w:val="0"/>
        <w:iCs w:val="0"/>
        <w:color w:val="7F7F7F" w:themeColor="text1" w:themeTint="8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5A165C6"/>
    <w:multiLevelType w:val="multilevel"/>
    <w:tmpl w:val="1534C49C"/>
    <w:lvl w:ilvl="0">
      <w:start w:val="1"/>
      <w:numFmt w:val="bullet"/>
      <w:lvlText w:val="—"/>
      <w:lvlJc w:val="left"/>
      <w:pPr>
        <w:tabs>
          <w:tab w:val="num" w:pos="851"/>
        </w:tabs>
        <w:ind w:left="851" w:hanging="256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74E3499"/>
    <w:multiLevelType w:val="hybridMultilevel"/>
    <w:tmpl w:val="C7F0EF50"/>
    <w:lvl w:ilvl="0" w:tplc="4AF037E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B6D5DAA"/>
    <w:multiLevelType w:val="multilevel"/>
    <w:tmpl w:val="2B0E3FA0"/>
    <w:lvl w:ilvl="0">
      <w:start w:val="1"/>
      <w:numFmt w:val="bullet"/>
      <w:lvlText w:val=""/>
      <w:lvlJc w:val="left"/>
      <w:pPr>
        <w:ind w:left="720" w:hanging="380"/>
      </w:pPr>
      <w:rPr>
        <w:rFonts w:ascii="Symbol" w:hAnsi="Symbol" w:hint="default"/>
        <w:color w:val="E36C0A" w:themeColor="accent6" w:themeShade="BF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7DB018FD"/>
    <w:multiLevelType w:val="hybridMultilevel"/>
    <w:tmpl w:val="9A80BC4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10"/>
  </w:num>
  <w:num w:numId="3">
    <w:abstractNumId w:val="31"/>
  </w:num>
  <w:num w:numId="4">
    <w:abstractNumId w:val="3"/>
  </w:num>
  <w:num w:numId="5">
    <w:abstractNumId w:val="1"/>
  </w:num>
  <w:num w:numId="6">
    <w:abstractNumId w:val="2"/>
  </w:num>
  <w:num w:numId="7">
    <w:abstractNumId w:val="0"/>
  </w:num>
  <w:num w:numId="8">
    <w:abstractNumId w:val="39"/>
  </w:num>
  <w:num w:numId="9">
    <w:abstractNumId w:val="15"/>
  </w:num>
  <w:num w:numId="10">
    <w:abstractNumId w:val="38"/>
  </w:num>
  <w:num w:numId="11">
    <w:abstractNumId w:val="17"/>
  </w:num>
  <w:num w:numId="12">
    <w:abstractNumId w:val="42"/>
  </w:num>
  <w:num w:numId="13">
    <w:abstractNumId w:val="23"/>
  </w:num>
  <w:num w:numId="14">
    <w:abstractNumId w:val="5"/>
  </w:num>
  <w:num w:numId="15">
    <w:abstractNumId w:val="4"/>
  </w:num>
  <w:num w:numId="16">
    <w:abstractNumId w:val="6"/>
  </w:num>
  <w:num w:numId="17">
    <w:abstractNumId w:val="22"/>
  </w:num>
  <w:num w:numId="18">
    <w:abstractNumId w:val="47"/>
  </w:num>
  <w:num w:numId="19">
    <w:abstractNumId w:val="11"/>
  </w:num>
  <w:num w:numId="20">
    <w:abstractNumId w:val="45"/>
  </w:num>
  <w:num w:numId="21">
    <w:abstractNumId w:val="40"/>
  </w:num>
  <w:num w:numId="22">
    <w:abstractNumId w:val="19"/>
  </w:num>
  <w:num w:numId="23">
    <w:abstractNumId w:val="46"/>
  </w:num>
  <w:num w:numId="24">
    <w:abstractNumId w:val="12"/>
  </w:num>
  <w:num w:numId="25">
    <w:abstractNumId w:val="36"/>
  </w:num>
  <w:num w:numId="26">
    <w:abstractNumId w:val="37"/>
  </w:num>
  <w:num w:numId="27">
    <w:abstractNumId w:val="21"/>
  </w:num>
  <w:num w:numId="28">
    <w:abstractNumId w:val="29"/>
  </w:num>
  <w:num w:numId="29">
    <w:abstractNumId w:val="41"/>
  </w:num>
  <w:num w:numId="30">
    <w:abstractNumId w:val="32"/>
  </w:num>
  <w:num w:numId="31">
    <w:abstractNumId w:val="20"/>
  </w:num>
  <w:num w:numId="32">
    <w:abstractNumId w:val="26"/>
  </w:num>
  <w:num w:numId="33">
    <w:abstractNumId w:val="13"/>
  </w:num>
  <w:num w:numId="34">
    <w:abstractNumId w:val="25"/>
  </w:num>
  <w:num w:numId="35">
    <w:abstractNumId w:val="48"/>
  </w:num>
  <w:num w:numId="36">
    <w:abstractNumId w:val="16"/>
  </w:num>
  <w:num w:numId="37">
    <w:abstractNumId w:val="50"/>
  </w:num>
  <w:num w:numId="38">
    <w:abstractNumId w:val="30"/>
  </w:num>
  <w:num w:numId="39">
    <w:abstractNumId w:val="43"/>
  </w:num>
  <w:num w:numId="40">
    <w:abstractNumId w:val="28"/>
  </w:num>
  <w:num w:numId="41">
    <w:abstractNumId w:val="49"/>
  </w:num>
  <w:num w:numId="42">
    <w:abstractNumId w:val="34"/>
  </w:num>
  <w:num w:numId="43">
    <w:abstractNumId w:val="33"/>
  </w:num>
  <w:num w:numId="4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7"/>
  </w:num>
  <w:num w:numId="46">
    <w:abstractNumId w:val="51"/>
  </w:num>
  <w:num w:numId="47">
    <w:abstractNumId w:val="18"/>
  </w:num>
  <w:num w:numId="48">
    <w:abstractNumId w:val="24"/>
  </w:num>
  <w:num w:numId="49">
    <w:abstractNumId w:val="14"/>
  </w:num>
  <w:num w:numId="50">
    <w:abstractNumId w:val="3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125F"/>
    <w:rsid w:val="000043BC"/>
    <w:rsid w:val="00011BCA"/>
    <w:rsid w:val="0001296A"/>
    <w:rsid w:val="00020129"/>
    <w:rsid w:val="000317F5"/>
    <w:rsid w:val="00042F25"/>
    <w:rsid w:val="0005190C"/>
    <w:rsid w:val="000542EC"/>
    <w:rsid w:val="00057D38"/>
    <w:rsid w:val="00065DB7"/>
    <w:rsid w:val="00065F4E"/>
    <w:rsid w:val="000670B1"/>
    <w:rsid w:val="00070C9D"/>
    <w:rsid w:val="000737D1"/>
    <w:rsid w:val="00073A9F"/>
    <w:rsid w:val="0008116C"/>
    <w:rsid w:val="000814E3"/>
    <w:rsid w:val="00084E0C"/>
    <w:rsid w:val="000915C7"/>
    <w:rsid w:val="00094915"/>
    <w:rsid w:val="000952D3"/>
    <w:rsid w:val="000A7E2D"/>
    <w:rsid w:val="000B12AC"/>
    <w:rsid w:val="000B6223"/>
    <w:rsid w:val="000C38E0"/>
    <w:rsid w:val="000C518C"/>
    <w:rsid w:val="000C5784"/>
    <w:rsid w:val="0010094B"/>
    <w:rsid w:val="001043EE"/>
    <w:rsid w:val="00107431"/>
    <w:rsid w:val="00115A68"/>
    <w:rsid w:val="001161D0"/>
    <w:rsid w:val="001253B7"/>
    <w:rsid w:val="00147330"/>
    <w:rsid w:val="0016033E"/>
    <w:rsid w:val="00181EF2"/>
    <w:rsid w:val="00190510"/>
    <w:rsid w:val="0019416C"/>
    <w:rsid w:val="001A520E"/>
    <w:rsid w:val="001B3042"/>
    <w:rsid w:val="001B7940"/>
    <w:rsid w:val="001C38BF"/>
    <w:rsid w:val="001E12AF"/>
    <w:rsid w:val="0020194F"/>
    <w:rsid w:val="00201E4B"/>
    <w:rsid w:val="00213D49"/>
    <w:rsid w:val="002153BB"/>
    <w:rsid w:val="00216651"/>
    <w:rsid w:val="00230C34"/>
    <w:rsid w:val="0024266C"/>
    <w:rsid w:val="00277071"/>
    <w:rsid w:val="002800CE"/>
    <w:rsid w:val="00281C33"/>
    <w:rsid w:val="00293077"/>
    <w:rsid w:val="00296C76"/>
    <w:rsid w:val="002A0E1A"/>
    <w:rsid w:val="002A2A53"/>
    <w:rsid w:val="002A63B6"/>
    <w:rsid w:val="002B1832"/>
    <w:rsid w:val="002B594D"/>
    <w:rsid w:val="002B7608"/>
    <w:rsid w:val="002D5B81"/>
    <w:rsid w:val="002D6D3C"/>
    <w:rsid w:val="002E6181"/>
    <w:rsid w:val="003011F3"/>
    <w:rsid w:val="00301D6E"/>
    <w:rsid w:val="003023E7"/>
    <w:rsid w:val="003061F0"/>
    <w:rsid w:val="00310C6D"/>
    <w:rsid w:val="00316551"/>
    <w:rsid w:val="00323745"/>
    <w:rsid w:val="003320E8"/>
    <w:rsid w:val="00333CA8"/>
    <w:rsid w:val="00333D34"/>
    <w:rsid w:val="00334D78"/>
    <w:rsid w:val="00340CFC"/>
    <w:rsid w:val="00340F83"/>
    <w:rsid w:val="003522B0"/>
    <w:rsid w:val="00355B5C"/>
    <w:rsid w:val="00364CEA"/>
    <w:rsid w:val="00371644"/>
    <w:rsid w:val="00373F78"/>
    <w:rsid w:val="00383EB5"/>
    <w:rsid w:val="00392EC2"/>
    <w:rsid w:val="003936AA"/>
    <w:rsid w:val="00397586"/>
    <w:rsid w:val="003A73B5"/>
    <w:rsid w:val="003B62CE"/>
    <w:rsid w:val="003F5681"/>
    <w:rsid w:val="00400773"/>
    <w:rsid w:val="00411283"/>
    <w:rsid w:val="004152DE"/>
    <w:rsid w:val="004222EC"/>
    <w:rsid w:val="00426C46"/>
    <w:rsid w:val="0043172B"/>
    <w:rsid w:val="00445638"/>
    <w:rsid w:val="00445A48"/>
    <w:rsid w:val="00447B2E"/>
    <w:rsid w:val="00462CA5"/>
    <w:rsid w:val="004713B3"/>
    <w:rsid w:val="00476666"/>
    <w:rsid w:val="00481B2D"/>
    <w:rsid w:val="0049684E"/>
    <w:rsid w:val="004A1222"/>
    <w:rsid w:val="004A3F55"/>
    <w:rsid w:val="004B5FD8"/>
    <w:rsid w:val="004C223E"/>
    <w:rsid w:val="004D3A8D"/>
    <w:rsid w:val="004E23F2"/>
    <w:rsid w:val="004E6B90"/>
    <w:rsid w:val="0051795A"/>
    <w:rsid w:val="00521BE3"/>
    <w:rsid w:val="005255C3"/>
    <w:rsid w:val="00530B02"/>
    <w:rsid w:val="00535186"/>
    <w:rsid w:val="0054177F"/>
    <w:rsid w:val="00550DFF"/>
    <w:rsid w:val="00554D4E"/>
    <w:rsid w:val="005552E9"/>
    <w:rsid w:val="00564B10"/>
    <w:rsid w:val="0056617C"/>
    <w:rsid w:val="0057044C"/>
    <w:rsid w:val="00571601"/>
    <w:rsid w:val="00573031"/>
    <w:rsid w:val="00581F05"/>
    <w:rsid w:val="005954CA"/>
    <w:rsid w:val="00595B4E"/>
    <w:rsid w:val="005B0B8B"/>
    <w:rsid w:val="005D4450"/>
    <w:rsid w:val="005E22EC"/>
    <w:rsid w:val="005E2F5C"/>
    <w:rsid w:val="005E4EB9"/>
    <w:rsid w:val="005F24C5"/>
    <w:rsid w:val="005F330C"/>
    <w:rsid w:val="005F488A"/>
    <w:rsid w:val="0060522F"/>
    <w:rsid w:val="00606C93"/>
    <w:rsid w:val="006142D7"/>
    <w:rsid w:val="00621EAC"/>
    <w:rsid w:val="00622979"/>
    <w:rsid w:val="006238A6"/>
    <w:rsid w:val="006246AB"/>
    <w:rsid w:val="006306CD"/>
    <w:rsid w:val="00635445"/>
    <w:rsid w:val="006505BE"/>
    <w:rsid w:val="00656030"/>
    <w:rsid w:val="0065687F"/>
    <w:rsid w:val="006640F7"/>
    <w:rsid w:val="00666D7E"/>
    <w:rsid w:val="00666DA5"/>
    <w:rsid w:val="00681B62"/>
    <w:rsid w:val="00681D28"/>
    <w:rsid w:val="00684E8E"/>
    <w:rsid w:val="00693D1C"/>
    <w:rsid w:val="006A11D4"/>
    <w:rsid w:val="006B4871"/>
    <w:rsid w:val="006B48A4"/>
    <w:rsid w:val="006B7C16"/>
    <w:rsid w:val="006C40B9"/>
    <w:rsid w:val="006D25E2"/>
    <w:rsid w:val="006E0E76"/>
    <w:rsid w:val="006E3382"/>
    <w:rsid w:val="006F1AF6"/>
    <w:rsid w:val="006F2152"/>
    <w:rsid w:val="006F57D7"/>
    <w:rsid w:val="006F6859"/>
    <w:rsid w:val="006F7F06"/>
    <w:rsid w:val="00700250"/>
    <w:rsid w:val="00722C5B"/>
    <w:rsid w:val="00734D45"/>
    <w:rsid w:val="007365EA"/>
    <w:rsid w:val="00751A88"/>
    <w:rsid w:val="007529E6"/>
    <w:rsid w:val="007756A1"/>
    <w:rsid w:val="007939CA"/>
    <w:rsid w:val="007B7761"/>
    <w:rsid w:val="007C0136"/>
    <w:rsid w:val="007C69CF"/>
    <w:rsid w:val="007D68DD"/>
    <w:rsid w:val="007F01A3"/>
    <w:rsid w:val="007F17A1"/>
    <w:rsid w:val="007F1C84"/>
    <w:rsid w:val="007F622F"/>
    <w:rsid w:val="00800525"/>
    <w:rsid w:val="00806363"/>
    <w:rsid w:val="0081014B"/>
    <w:rsid w:val="00825E1A"/>
    <w:rsid w:val="0082709E"/>
    <w:rsid w:val="00842A85"/>
    <w:rsid w:val="00850CDE"/>
    <w:rsid w:val="008559B3"/>
    <w:rsid w:val="008567D9"/>
    <w:rsid w:val="00856A04"/>
    <w:rsid w:val="00860EBF"/>
    <w:rsid w:val="00861BEA"/>
    <w:rsid w:val="008725CC"/>
    <w:rsid w:val="008753AC"/>
    <w:rsid w:val="00883A56"/>
    <w:rsid w:val="008A2014"/>
    <w:rsid w:val="008B2584"/>
    <w:rsid w:val="008B6B62"/>
    <w:rsid w:val="008B7CF4"/>
    <w:rsid w:val="008C33A7"/>
    <w:rsid w:val="008C57F8"/>
    <w:rsid w:val="008D12EB"/>
    <w:rsid w:val="008D2917"/>
    <w:rsid w:val="008D7C71"/>
    <w:rsid w:val="008E1C88"/>
    <w:rsid w:val="008E66B3"/>
    <w:rsid w:val="008E759D"/>
    <w:rsid w:val="008F6A52"/>
    <w:rsid w:val="009023AF"/>
    <w:rsid w:val="00911A27"/>
    <w:rsid w:val="009257CF"/>
    <w:rsid w:val="00926980"/>
    <w:rsid w:val="0093689E"/>
    <w:rsid w:val="009405F2"/>
    <w:rsid w:val="0094454A"/>
    <w:rsid w:val="0094608C"/>
    <w:rsid w:val="009522A0"/>
    <w:rsid w:val="00962BC1"/>
    <w:rsid w:val="00973FBC"/>
    <w:rsid w:val="00974700"/>
    <w:rsid w:val="00982468"/>
    <w:rsid w:val="00983409"/>
    <w:rsid w:val="00984D5E"/>
    <w:rsid w:val="00987F1B"/>
    <w:rsid w:val="0099219D"/>
    <w:rsid w:val="00994E5E"/>
    <w:rsid w:val="00997899"/>
    <w:rsid w:val="009A0DC7"/>
    <w:rsid w:val="009A382F"/>
    <w:rsid w:val="009B20D9"/>
    <w:rsid w:val="009B7881"/>
    <w:rsid w:val="009E684C"/>
    <w:rsid w:val="009E7F4E"/>
    <w:rsid w:val="009F7EA8"/>
    <w:rsid w:val="00A074C8"/>
    <w:rsid w:val="00A07708"/>
    <w:rsid w:val="00A127C3"/>
    <w:rsid w:val="00A13738"/>
    <w:rsid w:val="00A323F0"/>
    <w:rsid w:val="00A35591"/>
    <w:rsid w:val="00A43124"/>
    <w:rsid w:val="00A703B9"/>
    <w:rsid w:val="00A72366"/>
    <w:rsid w:val="00A84CF4"/>
    <w:rsid w:val="00AA03BD"/>
    <w:rsid w:val="00AB0FA5"/>
    <w:rsid w:val="00AB727F"/>
    <w:rsid w:val="00AC0F10"/>
    <w:rsid w:val="00AC75E6"/>
    <w:rsid w:val="00AF0630"/>
    <w:rsid w:val="00AF4515"/>
    <w:rsid w:val="00B159A4"/>
    <w:rsid w:val="00B25AD0"/>
    <w:rsid w:val="00B4033F"/>
    <w:rsid w:val="00B42E8F"/>
    <w:rsid w:val="00B45A04"/>
    <w:rsid w:val="00B54681"/>
    <w:rsid w:val="00B57869"/>
    <w:rsid w:val="00B630BB"/>
    <w:rsid w:val="00B64974"/>
    <w:rsid w:val="00B66E75"/>
    <w:rsid w:val="00B71BFB"/>
    <w:rsid w:val="00BA1EAA"/>
    <w:rsid w:val="00BB177E"/>
    <w:rsid w:val="00BB1C40"/>
    <w:rsid w:val="00BB5A3F"/>
    <w:rsid w:val="00BB7812"/>
    <w:rsid w:val="00BD670E"/>
    <w:rsid w:val="00BE3E94"/>
    <w:rsid w:val="00BE7070"/>
    <w:rsid w:val="00BF056E"/>
    <w:rsid w:val="00C00A4B"/>
    <w:rsid w:val="00C03089"/>
    <w:rsid w:val="00C06BCE"/>
    <w:rsid w:val="00C134BE"/>
    <w:rsid w:val="00C2125F"/>
    <w:rsid w:val="00C22131"/>
    <w:rsid w:val="00C22933"/>
    <w:rsid w:val="00C22B87"/>
    <w:rsid w:val="00C23A40"/>
    <w:rsid w:val="00C31C79"/>
    <w:rsid w:val="00C432B8"/>
    <w:rsid w:val="00C4738E"/>
    <w:rsid w:val="00C60446"/>
    <w:rsid w:val="00C60EC3"/>
    <w:rsid w:val="00C676B4"/>
    <w:rsid w:val="00C70C93"/>
    <w:rsid w:val="00C866A1"/>
    <w:rsid w:val="00CA4ACA"/>
    <w:rsid w:val="00CA56D8"/>
    <w:rsid w:val="00CC75D6"/>
    <w:rsid w:val="00CD0FC6"/>
    <w:rsid w:val="00CD2108"/>
    <w:rsid w:val="00CD25A2"/>
    <w:rsid w:val="00CE07A7"/>
    <w:rsid w:val="00CE7530"/>
    <w:rsid w:val="00CF228F"/>
    <w:rsid w:val="00D0767F"/>
    <w:rsid w:val="00D14B44"/>
    <w:rsid w:val="00D24B39"/>
    <w:rsid w:val="00D4363E"/>
    <w:rsid w:val="00D55227"/>
    <w:rsid w:val="00D55CDC"/>
    <w:rsid w:val="00D6253B"/>
    <w:rsid w:val="00D71426"/>
    <w:rsid w:val="00D740C7"/>
    <w:rsid w:val="00D740E4"/>
    <w:rsid w:val="00D76A13"/>
    <w:rsid w:val="00D91A4A"/>
    <w:rsid w:val="00D9457C"/>
    <w:rsid w:val="00DA0831"/>
    <w:rsid w:val="00DA27E4"/>
    <w:rsid w:val="00DA3E0F"/>
    <w:rsid w:val="00DB04F8"/>
    <w:rsid w:val="00DC4A46"/>
    <w:rsid w:val="00DE399C"/>
    <w:rsid w:val="00DF2C70"/>
    <w:rsid w:val="00E00AB6"/>
    <w:rsid w:val="00E0566F"/>
    <w:rsid w:val="00E10383"/>
    <w:rsid w:val="00E16306"/>
    <w:rsid w:val="00E21D41"/>
    <w:rsid w:val="00E2524F"/>
    <w:rsid w:val="00E26C92"/>
    <w:rsid w:val="00E41E87"/>
    <w:rsid w:val="00E461D3"/>
    <w:rsid w:val="00E50FE8"/>
    <w:rsid w:val="00E62F46"/>
    <w:rsid w:val="00E66B5E"/>
    <w:rsid w:val="00EA121F"/>
    <w:rsid w:val="00EA6B1C"/>
    <w:rsid w:val="00EC6F46"/>
    <w:rsid w:val="00EC6FB9"/>
    <w:rsid w:val="00ED3D3E"/>
    <w:rsid w:val="00ED7545"/>
    <w:rsid w:val="00EE3D4B"/>
    <w:rsid w:val="00EE6E7B"/>
    <w:rsid w:val="00EF43E4"/>
    <w:rsid w:val="00F0239A"/>
    <w:rsid w:val="00F10738"/>
    <w:rsid w:val="00F12059"/>
    <w:rsid w:val="00F12927"/>
    <w:rsid w:val="00F13285"/>
    <w:rsid w:val="00F250CB"/>
    <w:rsid w:val="00F34A40"/>
    <w:rsid w:val="00F52236"/>
    <w:rsid w:val="00F54612"/>
    <w:rsid w:val="00F564E6"/>
    <w:rsid w:val="00F6025E"/>
    <w:rsid w:val="00F60FF9"/>
    <w:rsid w:val="00F63EB0"/>
    <w:rsid w:val="00F6493F"/>
    <w:rsid w:val="00F67BAF"/>
    <w:rsid w:val="00F91C3A"/>
    <w:rsid w:val="00F91DF3"/>
    <w:rsid w:val="00FA4DE7"/>
    <w:rsid w:val="00FA7FC4"/>
    <w:rsid w:val="00FE2BC6"/>
    <w:rsid w:val="00FE2F10"/>
    <w:rsid w:val="00FE438D"/>
    <w:rsid w:val="00FE695C"/>
    <w:rsid w:val="00FF0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CB06CC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Fliesstext"/>
    <w:qFormat/>
    <w:rsid w:val="00E26C92"/>
    <w:pPr>
      <w:tabs>
        <w:tab w:val="left" w:pos="284"/>
        <w:tab w:val="left" w:pos="1418"/>
        <w:tab w:val="left" w:pos="2835"/>
        <w:tab w:val="left" w:pos="3969"/>
        <w:tab w:val="left" w:pos="4536"/>
        <w:tab w:val="left" w:pos="5103"/>
        <w:tab w:val="left" w:pos="5670"/>
        <w:tab w:val="right" w:pos="7938"/>
        <w:tab w:val="left" w:pos="8505"/>
        <w:tab w:val="left" w:pos="9072"/>
        <w:tab w:val="left" w:pos="9639"/>
        <w:tab w:val="right" w:pos="10206"/>
      </w:tabs>
      <w:suppressAutoHyphens/>
      <w:spacing w:after="160"/>
    </w:pPr>
    <w:rPr>
      <w:rFonts w:ascii="Calibri" w:eastAsia="Calibri" w:hAnsi="Calibri" w:cs="Times New Roman"/>
      <w:color w:val="262626" w:themeColor="text1" w:themeTint="D9"/>
      <w:sz w:val="21"/>
      <w:szCs w:val="19"/>
      <w:lang w:eastAsia="ar-SA"/>
    </w:rPr>
  </w:style>
  <w:style w:type="paragraph" w:styleId="berschrift1">
    <w:name w:val="heading 1"/>
    <w:basedOn w:val="Standard"/>
    <w:next w:val="Standard"/>
    <w:link w:val="berschrift1Zchn"/>
    <w:autoRedefine/>
    <w:uiPriority w:val="9"/>
    <w:qFormat/>
    <w:rsid w:val="00606C93"/>
    <w:pPr>
      <w:keepNext/>
      <w:keepLines/>
      <w:spacing w:after="320"/>
      <w:ind w:left="-426"/>
      <w:outlineLvl w:val="0"/>
    </w:pPr>
    <w:rPr>
      <w:rFonts w:asciiTheme="majorHAnsi" w:eastAsiaTheme="majorEastAsia" w:hAnsiTheme="majorHAnsi" w:cstheme="majorBidi"/>
      <w:b/>
      <w:bCs/>
      <w:color w:val="86B819"/>
      <w:sz w:val="40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60EC3"/>
    <w:pPr>
      <w:keepNext/>
      <w:keepLines/>
      <w:outlineLvl w:val="1"/>
    </w:pPr>
    <w:rPr>
      <w:rFonts w:eastAsiaTheme="majorEastAsia" w:cstheme="majorBidi"/>
      <w:b/>
      <w:bCs/>
      <w:sz w:val="25"/>
      <w:szCs w:val="25"/>
    </w:rPr>
  </w:style>
  <w:style w:type="paragraph" w:styleId="berschrift3">
    <w:name w:val="heading 3"/>
    <w:basedOn w:val="TextohneAbstand"/>
    <w:next w:val="TextohneAbstand"/>
    <w:link w:val="berschrift3Zchn"/>
    <w:autoRedefine/>
    <w:uiPriority w:val="9"/>
    <w:unhideWhenUsed/>
    <w:qFormat/>
    <w:rsid w:val="004152DE"/>
    <w:pPr>
      <w:ind w:left="284"/>
      <w:outlineLvl w:val="2"/>
    </w:pPr>
    <w:rPr>
      <w:rFonts w:ascii="Calibri Bold" w:hAnsi="Calibri Bold"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SdNT1">
    <w:name w:val="SdN_T1"/>
    <w:basedOn w:val="NormaleTabelle"/>
    <w:uiPriority w:val="99"/>
    <w:rsid w:val="005255C3"/>
    <w:rPr>
      <w:rFonts w:asciiTheme="majorHAnsi" w:hAnsiTheme="majorHAnsi"/>
      <w:color w:val="000000" w:themeColor="text1"/>
      <w:sz w:val="18"/>
    </w:rPr>
    <w:tblPr>
      <w:tblStyleRowBandSize w:val="1"/>
      <w:tblStyleColBandSize w:val="1"/>
    </w:tblPr>
    <w:tcPr>
      <w:shd w:val="clear" w:color="auto" w:fill="FFFFFF" w:themeFill="background1"/>
    </w:tcPr>
    <w:tblStylePr w:type="firstRow">
      <w:rPr>
        <w:rFonts w:asciiTheme="majorHAnsi" w:hAnsiTheme="majorHAnsi"/>
        <w:b/>
        <w:color w:val="FFFFFF" w:themeColor="background1"/>
        <w:sz w:val="18"/>
      </w:rPr>
      <w:tblPr/>
      <w:tcPr>
        <w:shd w:val="clear" w:color="auto" w:fill="86B819"/>
      </w:tcPr>
    </w:tblStylePr>
    <w:tblStylePr w:type="firstCol">
      <w:tblPr/>
      <w:tcPr>
        <w:shd w:val="clear" w:color="auto" w:fill="FFFFFF" w:themeFill="background1"/>
      </w:tcPr>
    </w:tblStylePr>
    <w:tblStylePr w:type="lastCol">
      <w:tblPr/>
      <w:tcPr>
        <w:tcBorders>
          <w:bottom w:val="nil"/>
        </w:tcBorders>
      </w:tcPr>
    </w:tblStylePr>
    <w:tblStylePr w:type="band1Vert">
      <w:tblPr/>
      <w:tcPr>
        <w:shd w:val="clear" w:color="auto" w:fill="ADCE60"/>
      </w:tcPr>
    </w:tblStylePr>
    <w:tblStylePr w:type="band2Vert">
      <w:tblPr/>
      <w:tcPr>
        <w:shd w:val="clear" w:color="auto" w:fill="FFFFFF" w:themeFill="background1"/>
      </w:tcPr>
    </w:tblStylePr>
    <w:tblStylePr w:type="band1Horz">
      <w:rPr>
        <w:rFonts w:asciiTheme="majorHAnsi" w:hAnsiTheme="majorHAnsi"/>
        <w:color w:val="000000" w:themeColor="text1"/>
        <w:sz w:val="18"/>
      </w:rPr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ADCE60"/>
      </w:tcPr>
    </w:tblStylePr>
  </w:style>
  <w:style w:type="table" w:customStyle="1" w:styleId="SdN">
    <w:name w:val="SdN"/>
    <w:basedOn w:val="NormaleTabelle"/>
    <w:uiPriority w:val="99"/>
    <w:rsid w:val="00A703B9"/>
    <w:rPr>
      <w:rFonts w:asciiTheme="majorHAnsi" w:eastAsia="MS Mincho" w:hAnsiTheme="majorHAnsi" w:cs="Times New Roman"/>
      <w:sz w:val="18"/>
      <w:lang w:eastAsia="en-US"/>
    </w:rPr>
    <w:tblPr>
      <w:tblStyleRowBandSize w:val="1"/>
      <w:tblBorders>
        <w:bottom w:val="single" w:sz="4" w:space="0" w:color="ADCE60"/>
        <w:insideV w:val="single" w:sz="4" w:space="0" w:color="ADCE60"/>
      </w:tblBorders>
    </w:tblPr>
    <w:tcPr>
      <w:tcMar>
        <w:top w:w="108" w:type="dxa"/>
        <w:bottom w:w="108" w:type="dxa"/>
      </w:tcMar>
    </w:tcPr>
    <w:tblStylePr w:type="firstRow">
      <w:pPr>
        <w:jc w:val="center"/>
      </w:pPr>
      <w:rPr>
        <w:rFonts w:ascii="Calibri" w:hAnsi="Calibri"/>
        <w:b/>
        <w:color w:val="FFFFFF" w:themeColor="background1"/>
        <w:sz w:val="18"/>
      </w:rPr>
      <w:tblPr/>
      <w:tcPr>
        <w:shd w:val="clear" w:color="auto" w:fill="86B819"/>
        <w:vAlign w:val="center"/>
      </w:tcPr>
    </w:tblStylePr>
    <w:tblStylePr w:type="lastRow">
      <w:tblPr/>
      <w:tcPr>
        <w:shd w:val="clear" w:color="auto" w:fill="FFFFFF"/>
      </w:tcPr>
    </w:tblStylePr>
    <w:tblStylePr w:type="band1Horz">
      <w:tblPr/>
      <w:tcPr>
        <w:shd w:val="clear" w:color="auto" w:fill="F7FAF1"/>
      </w:tcPr>
    </w:tblStylePr>
    <w:tblStylePr w:type="band2Horz">
      <w:tblPr/>
      <w:tcPr>
        <w:shd w:val="clear" w:color="auto" w:fill="D6E6B1"/>
      </w:tc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606C93"/>
    <w:rPr>
      <w:rFonts w:asciiTheme="majorHAnsi" w:eastAsiaTheme="majorEastAsia" w:hAnsiTheme="majorHAnsi" w:cstheme="majorBidi"/>
      <w:b/>
      <w:bCs/>
      <w:color w:val="86B819"/>
      <w:sz w:val="40"/>
      <w:szCs w:val="36"/>
      <w:lang w:eastAsia="ar-SA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60EC3"/>
    <w:rPr>
      <w:rFonts w:ascii="Calibri" w:eastAsiaTheme="majorEastAsia" w:hAnsi="Calibri" w:cstheme="majorBidi"/>
      <w:b/>
      <w:bCs/>
      <w:color w:val="262626" w:themeColor="text1" w:themeTint="D9"/>
      <w:sz w:val="25"/>
      <w:szCs w:val="25"/>
      <w:lang w:eastAsia="ar-SA"/>
    </w:rPr>
  </w:style>
  <w:style w:type="paragraph" w:styleId="KeinLeerraum">
    <w:name w:val="No Spacing"/>
    <w:aliases w:val="Tabelle"/>
    <w:uiPriority w:val="1"/>
    <w:qFormat/>
    <w:rsid w:val="00C22B87"/>
    <w:pPr>
      <w:spacing w:line="210" w:lineRule="exact"/>
    </w:pPr>
    <w:rPr>
      <w:rFonts w:ascii="Calibri" w:eastAsia="Calibri" w:hAnsi="Calibri" w:cs="Times New Roman"/>
      <w:color w:val="0D0D0D" w:themeColor="text1" w:themeTint="F2"/>
      <w:sz w:val="18"/>
      <w:szCs w:val="22"/>
      <w:lang w:eastAsia="en-US"/>
    </w:rPr>
  </w:style>
  <w:style w:type="character" w:styleId="SchwacheHervorhebung">
    <w:name w:val="Subtle Emphasis"/>
    <w:aliases w:val="Bildunterschrift"/>
    <w:basedOn w:val="Absatz-Standardschriftart"/>
    <w:uiPriority w:val="19"/>
    <w:qFormat/>
    <w:rsid w:val="00666DA5"/>
    <w:rPr>
      <w:rFonts w:asciiTheme="majorHAnsi" w:hAnsiTheme="majorHAnsi"/>
      <w:i/>
      <w:iCs/>
      <w:color w:val="86B819"/>
      <w:sz w:val="18"/>
    </w:rPr>
  </w:style>
  <w:style w:type="numbering" w:customStyle="1" w:styleId="Aufzaehlung">
    <w:name w:val="Aufzaehlung"/>
    <w:basedOn w:val="KeineListe"/>
    <w:uiPriority w:val="99"/>
    <w:rsid w:val="00CD0FC6"/>
    <w:pPr>
      <w:numPr>
        <w:numId w:val="1"/>
      </w:numPr>
    </w:pPr>
  </w:style>
  <w:style w:type="table" w:customStyle="1" w:styleId="Style3">
    <w:name w:val="Style3"/>
    <w:basedOn w:val="NormaleTabelle"/>
    <w:uiPriority w:val="99"/>
    <w:rsid w:val="00EC6FB9"/>
    <w:rPr>
      <w:color w:val="86B819"/>
    </w:rPr>
    <w:tblPr/>
    <w:tblStylePr w:type="firstRow">
      <w:rPr>
        <w:color w:val="86B819"/>
      </w:rPr>
      <w:tblPr/>
      <w:tcPr>
        <w:shd w:val="clear" w:color="auto" w:fill="FFFFFF" w:themeFill="background1"/>
      </w:tcPr>
    </w:tblStylePr>
  </w:style>
  <w:style w:type="paragraph" w:styleId="Kopfzeile">
    <w:name w:val="header"/>
    <w:basedOn w:val="Standard"/>
    <w:link w:val="KopfzeileZchn"/>
    <w:uiPriority w:val="99"/>
    <w:unhideWhenUsed/>
    <w:rsid w:val="00C06BCE"/>
    <w:pPr>
      <w:tabs>
        <w:tab w:val="center" w:pos="4153"/>
        <w:tab w:val="right" w:pos="8306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C06BCE"/>
    <w:rPr>
      <w:rFonts w:ascii="Calibri" w:eastAsia="Calibri" w:hAnsi="Calibri" w:cs="Times New Roman"/>
      <w:color w:val="0D0D0D" w:themeColor="text1" w:themeTint="F2"/>
      <w:sz w:val="20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C06BCE"/>
    <w:pPr>
      <w:tabs>
        <w:tab w:val="center" w:pos="4153"/>
        <w:tab w:val="right" w:pos="8306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C06BCE"/>
    <w:rPr>
      <w:rFonts w:ascii="Calibri" w:eastAsia="Calibri" w:hAnsi="Calibri" w:cs="Times New Roman"/>
      <w:color w:val="0D0D0D" w:themeColor="text1" w:themeTint="F2"/>
      <w:sz w:val="20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6BCE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6BCE"/>
    <w:rPr>
      <w:rFonts w:ascii="Lucida Grande" w:eastAsia="Calibri" w:hAnsi="Lucida Grande" w:cs="Lucida Grande"/>
      <w:color w:val="0D0D0D" w:themeColor="text1" w:themeTint="F2"/>
      <w:sz w:val="18"/>
      <w:szCs w:val="18"/>
      <w:lang w:eastAsia="en-US"/>
    </w:rPr>
  </w:style>
  <w:style w:type="character" w:styleId="Seitenzahl">
    <w:name w:val="page number"/>
    <w:basedOn w:val="Absatz-Standardschriftart"/>
    <w:uiPriority w:val="99"/>
    <w:semiHidden/>
    <w:unhideWhenUsed/>
    <w:rsid w:val="0060522F"/>
  </w:style>
  <w:style w:type="character" w:customStyle="1" w:styleId="berschrift3Zchn">
    <w:name w:val="Überschrift 3 Zchn"/>
    <w:basedOn w:val="Absatz-Standardschriftart"/>
    <w:link w:val="berschrift3"/>
    <w:uiPriority w:val="9"/>
    <w:rsid w:val="004152DE"/>
    <w:rPr>
      <w:rFonts w:ascii="Calibri Bold" w:eastAsia="Calibri" w:hAnsi="Calibri Bold" w:cs="Times New Roman"/>
      <w:bCs/>
      <w:color w:val="262626" w:themeColor="text1" w:themeTint="D9"/>
      <w:sz w:val="19"/>
      <w:szCs w:val="19"/>
      <w:lang w:eastAsia="ar-SA"/>
    </w:rPr>
  </w:style>
  <w:style w:type="paragraph" w:customStyle="1" w:styleId="EinfAbs">
    <w:name w:val="[Einf. Abs.]"/>
    <w:basedOn w:val="Standard"/>
    <w:uiPriority w:val="99"/>
    <w:rsid w:val="00397586"/>
    <w:pPr>
      <w:widowControl w:val="0"/>
      <w:suppressAutoHyphens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eastAsia="ja-JP"/>
    </w:rPr>
  </w:style>
  <w:style w:type="paragraph" w:customStyle="1" w:styleId="Deckblatt">
    <w:name w:val="Deckblatt"/>
    <w:qFormat/>
    <w:rsid w:val="00094915"/>
    <w:rPr>
      <w:rFonts w:ascii="Calibri" w:eastAsia="Calibri" w:hAnsi="Calibri" w:cs="Times New Roman"/>
      <w:color w:val="FFFFFF" w:themeColor="background1"/>
      <w:sz w:val="56"/>
      <w:szCs w:val="20"/>
      <w:lang w:eastAsia="ar-SA"/>
    </w:rPr>
  </w:style>
  <w:style w:type="paragraph" w:customStyle="1" w:styleId="DeckblattSubline">
    <w:name w:val="Deckblatt_Subline"/>
    <w:basedOn w:val="Deckblatt"/>
    <w:qFormat/>
    <w:rsid w:val="00094915"/>
    <w:rPr>
      <w:sz w:val="40"/>
    </w:rPr>
  </w:style>
  <w:style w:type="paragraph" w:customStyle="1" w:styleId="TabelleFarbe">
    <w:name w:val="Tabelle_Farbe"/>
    <w:basedOn w:val="TabelleFliesstext"/>
    <w:qFormat/>
    <w:rsid w:val="00B159A4"/>
    <w:rPr>
      <w:color w:val="31849B" w:themeColor="accent5" w:themeShade="BF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55227"/>
    <w:pPr>
      <w:spacing w:after="0"/>
    </w:pPr>
    <w:rPr>
      <w:rFonts w:ascii="Lucida Grande" w:hAnsi="Lucida Grande" w:cs="Lucida Grande"/>
      <w:sz w:val="24"/>
      <w:szCs w:val="24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D55227"/>
    <w:rPr>
      <w:rFonts w:ascii="Lucida Grande" w:eastAsia="Calibri" w:hAnsi="Lucida Grande" w:cs="Lucida Grande"/>
      <w:lang w:eastAsia="ar-SA"/>
    </w:rPr>
  </w:style>
  <w:style w:type="paragraph" w:styleId="berarbeitung">
    <w:name w:val="Revision"/>
    <w:hidden/>
    <w:uiPriority w:val="99"/>
    <w:semiHidden/>
    <w:rsid w:val="00D55227"/>
    <w:rPr>
      <w:rFonts w:ascii="Calibri" w:eastAsia="Calibri" w:hAnsi="Calibri" w:cs="Times New Roman"/>
      <w:sz w:val="19"/>
      <w:szCs w:val="20"/>
      <w:lang w:eastAsia="ar-SA"/>
    </w:rPr>
  </w:style>
  <w:style w:type="numbering" w:customStyle="1" w:styleId="ListezweiEbenen">
    <w:name w:val="Liste_zwei_Ebenen"/>
    <w:basedOn w:val="KeineListe"/>
    <w:uiPriority w:val="99"/>
    <w:rsid w:val="00CD0FC6"/>
    <w:pPr>
      <w:numPr>
        <w:numId w:val="2"/>
      </w:numPr>
    </w:pPr>
  </w:style>
  <w:style w:type="numbering" w:customStyle="1" w:styleId="Listeeinfach">
    <w:name w:val="Liste_einfach"/>
    <w:basedOn w:val="KeineListe"/>
    <w:uiPriority w:val="99"/>
    <w:rsid w:val="00CD0FC6"/>
    <w:pPr>
      <w:numPr>
        <w:numId w:val="3"/>
      </w:numPr>
    </w:pPr>
  </w:style>
  <w:style w:type="paragraph" w:styleId="Listennummer">
    <w:name w:val="List Number"/>
    <w:basedOn w:val="Standard"/>
    <w:uiPriority w:val="99"/>
    <w:unhideWhenUsed/>
    <w:rsid w:val="00CD0FC6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unhideWhenUsed/>
    <w:rsid w:val="00CD0FC6"/>
    <w:pPr>
      <w:numPr>
        <w:numId w:val="7"/>
      </w:numPr>
      <w:contextualSpacing/>
    </w:pPr>
  </w:style>
  <w:style w:type="paragraph" w:styleId="Aufzhlungszeichen">
    <w:name w:val="List Bullet"/>
    <w:basedOn w:val="Standard"/>
    <w:uiPriority w:val="99"/>
    <w:unhideWhenUsed/>
    <w:rsid w:val="00CD0FC6"/>
    <w:pPr>
      <w:numPr>
        <w:numId w:val="4"/>
      </w:numPr>
      <w:contextualSpacing/>
    </w:pPr>
  </w:style>
  <w:style w:type="paragraph" w:styleId="Aufzhlungszeichen2">
    <w:name w:val="List Bullet 2"/>
    <w:basedOn w:val="Standard"/>
    <w:autoRedefine/>
    <w:uiPriority w:val="99"/>
    <w:unhideWhenUsed/>
    <w:rsid w:val="00CD0FC6"/>
    <w:pPr>
      <w:numPr>
        <w:numId w:val="8"/>
      </w:numPr>
      <w:contextualSpacing/>
    </w:pPr>
  </w:style>
  <w:style w:type="paragraph" w:styleId="Liste2">
    <w:name w:val="List 2"/>
    <w:basedOn w:val="Standard"/>
    <w:uiPriority w:val="99"/>
    <w:unhideWhenUsed/>
    <w:rsid w:val="00B45A04"/>
    <w:pPr>
      <w:ind w:left="566" w:hanging="283"/>
      <w:contextualSpacing/>
    </w:pPr>
  </w:style>
  <w:style w:type="paragraph" w:styleId="Liste">
    <w:name w:val="List"/>
    <w:basedOn w:val="Standard"/>
    <w:uiPriority w:val="99"/>
    <w:unhideWhenUsed/>
    <w:rsid w:val="00B45A04"/>
    <w:pPr>
      <w:ind w:left="283" w:hanging="283"/>
      <w:contextualSpacing/>
    </w:pPr>
  </w:style>
  <w:style w:type="paragraph" w:styleId="Liste3">
    <w:name w:val="List 3"/>
    <w:basedOn w:val="Standard"/>
    <w:uiPriority w:val="99"/>
    <w:unhideWhenUsed/>
    <w:rsid w:val="00B45A04"/>
    <w:pPr>
      <w:ind w:left="849" w:hanging="283"/>
      <w:contextualSpacing/>
    </w:pPr>
  </w:style>
  <w:style w:type="paragraph" w:styleId="Liste5">
    <w:name w:val="List 5"/>
    <w:basedOn w:val="Standard"/>
    <w:uiPriority w:val="99"/>
    <w:unhideWhenUsed/>
    <w:rsid w:val="00B45A04"/>
    <w:pPr>
      <w:ind w:left="1415" w:hanging="283"/>
      <w:contextualSpacing/>
    </w:pPr>
  </w:style>
  <w:style w:type="paragraph" w:styleId="Aufzhlungszeichen3">
    <w:name w:val="List Bullet 3"/>
    <w:basedOn w:val="Standard"/>
    <w:uiPriority w:val="99"/>
    <w:unhideWhenUsed/>
    <w:rsid w:val="00CD0FC6"/>
    <w:pPr>
      <w:numPr>
        <w:numId w:val="5"/>
      </w:numPr>
      <w:contextualSpacing/>
    </w:pPr>
  </w:style>
  <w:style w:type="numbering" w:customStyle="1" w:styleId="ListeANU">
    <w:name w:val="Liste_ANU"/>
    <w:uiPriority w:val="99"/>
    <w:rsid w:val="00CD0FC6"/>
    <w:pPr>
      <w:numPr>
        <w:numId w:val="9"/>
      </w:numPr>
    </w:pPr>
  </w:style>
  <w:style w:type="paragraph" w:customStyle="1" w:styleId="Listeunsortiert">
    <w:name w:val="Liste_unsortiert"/>
    <w:basedOn w:val="Standard"/>
    <w:qFormat/>
    <w:rsid w:val="004C223E"/>
    <w:pPr>
      <w:numPr>
        <w:numId w:val="12"/>
      </w:numPr>
      <w:spacing w:after="80"/>
    </w:pPr>
    <w:rPr>
      <w:rFonts w:cs="Calibri"/>
    </w:rPr>
  </w:style>
  <w:style w:type="paragraph" w:customStyle="1" w:styleId="Listesortiert1">
    <w:name w:val="Liste_sortiert_1"/>
    <w:basedOn w:val="Standard"/>
    <w:qFormat/>
    <w:rsid w:val="004C223E"/>
    <w:pPr>
      <w:numPr>
        <w:numId w:val="11"/>
      </w:numPr>
      <w:spacing w:after="80"/>
      <w:ind w:left="568" w:hanging="284"/>
    </w:pPr>
    <w:rPr>
      <w:rFonts w:cs="Calibri"/>
    </w:rPr>
  </w:style>
  <w:style w:type="paragraph" w:customStyle="1" w:styleId="Listesortiert2">
    <w:name w:val="Liste_sortiert_2"/>
    <w:basedOn w:val="Standard"/>
    <w:qFormat/>
    <w:rsid w:val="004C223E"/>
    <w:pPr>
      <w:numPr>
        <w:numId w:val="10"/>
      </w:numPr>
      <w:spacing w:after="80"/>
    </w:pPr>
  </w:style>
  <w:style w:type="paragraph" w:customStyle="1" w:styleId="TextohneAbstand">
    <w:name w:val="Text_ohne_Abstand"/>
    <w:basedOn w:val="Standard"/>
    <w:qFormat/>
    <w:rsid w:val="006E0E76"/>
    <w:pPr>
      <w:spacing w:after="0"/>
    </w:pPr>
  </w:style>
  <w:style w:type="character" w:styleId="Hyperlink">
    <w:name w:val="Hyperlink"/>
    <w:basedOn w:val="Absatz-Standardschriftart"/>
    <w:uiPriority w:val="99"/>
    <w:unhideWhenUsed/>
    <w:rsid w:val="005552E9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A703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xersteZeile">
    <w:name w:val="Textbox_ersteZeile"/>
    <w:basedOn w:val="TextohneAbstand"/>
    <w:qFormat/>
    <w:rsid w:val="00635445"/>
    <w:pPr>
      <w:pBdr>
        <w:top w:val="single" w:sz="4" w:space="0" w:color="ADCE60"/>
      </w:pBdr>
    </w:pPr>
    <w:rPr>
      <w:color w:val="D6E6B1"/>
      <w:sz w:val="12"/>
    </w:rPr>
  </w:style>
  <w:style w:type="paragraph" w:customStyle="1" w:styleId="TabelleUeberschrift">
    <w:name w:val="Tabelle_Ueberschrift"/>
    <w:basedOn w:val="Standard"/>
    <w:next w:val="Standard"/>
    <w:qFormat/>
    <w:rsid w:val="00521BE3"/>
    <w:pPr>
      <w:outlineLvl w:val="0"/>
    </w:pPr>
    <w:rPr>
      <w:color w:val="7F7F7F" w:themeColor="text1" w:themeTint="80"/>
    </w:rPr>
  </w:style>
  <w:style w:type="paragraph" w:customStyle="1" w:styleId="Tabellezwischen">
    <w:name w:val="Tabelle_zwischen"/>
    <w:basedOn w:val="Standard"/>
    <w:qFormat/>
    <w:rsid w:val="007C0136"/>
    <w:pPr>
      <w:spacing w:after="0"/>
    </w:pPr>
    <w:rPr>
      <w:rFonts w:cs="Arial"/>
      <w:i/>
      <w:color w:val="404040" w:themeColor="text1" w:themeTint="BF"/>
      <w:sz w:val="8"/>
      <w:szCs w:val="18"/>
    </w:rPr>
  </w:style>
  <w:style w:type="paragraph" w:customStyle="1" w:styleId="Kastentext">
    <w:name w:val="Kastentext"/>
    <w:basedOn w:val="TextohneAbstand"/>
    <w:qFormat/>
    <w:rsid w:val="004B5FD8"/>
    <w:pPr>
      <w:spacing w:line="240" w:lineRule="exact"/>
    </w:pPr>
    <w:rPr>
      <w:color w:val="7F7F7F" w:themeColor="text1" w:themeTint="80"/>
      <w:spacing w:val="20"/>
      <w:sz w:val="16"/>
      <w:szCs w:val="16"/>
    </w:rPr>
  </w:style>
  <w:style w:type="paragraph" w:customStyle="1" w:styleId="Rubriktitel">
    <w:name w:val="Rubriktitel"/>
    <w:basedOn w:val="TextohneAbstand"/>
    <w:qFormat/>
    <w:rsid w:val="00A72366"/>
    <w:pPr>
      <w:jc w:val="right"/>
    </w:pPr>
    <w:rPr>
      <w:color w:val="7F7F7F" w:themeColor="text1" w:themeTint="80"/>
      <w:spacing w:val="3"/>
      <w:sz w:val="16"/>
      <w:szCs w:val="16"/>
    </w:rPr>
  </w:style>
  <w:style w:type="character" w:customStyle="1" w:styleId="Auszeichnung">
    <w:name w:val="Auszeichnung"/>
    <w:basedOn w:val="Absatz-Standardschriftart"/>
    <w:uiPriority w:val="1"/>
    <w:qFormat/>
    <w:rsid w:val="00F10738"/>
    <w:rPr>
      <w:rFonts w:asciiTheme="majorHAnsi" w:hAnsiTheme="majorHAnsi"/>
      <w:b/>
      <w:bCs/>
      <w:color w:val="262626" w:themeColor="text1" w:themeTint="D9"/>
      <w:spacing w:val="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F10738"/>
    <w:rPr>
      <w:b/>
      <w:bCs/>
    </w:rPr>
  </w:style>
  <w:style w:type="paragraph" w:customStyle="1" w:styleId="TabelleFliesstext">
    <w:name w:val="Tabelle_Fliesstext"/>
    <w:basedOn w:val="TextohneAbstand"/>
    <w:qFormat/>
    <w:rsid w:val="00606C93"/>
    <w:rPr>
      <w:szCs w:val="18"/>
    </w:rPr>
  </w:style>
  <w:style w:type="paragraph" w:customStyle="1" w:styleId="Linien">
    <w:name w:val="Linien"/>
    <w:basedOn w:val="Standard"/>
    <w:next w:val="Standard"/>
    <w:qFormat/>
    <w:rsid w:val="00962BC1"/>
    <w:pPr>
      <w:spacing w:before="200"/>
      <w:jc w:val="both"/>
    </w:pPr>
    <w:rPr>
      <w:color w:val="86B819"/>
      <w:u w:val="single"/>
    </w:rPr>
  </w:style>
  <w:style w:type="paragraph" w:customStyle="1" w:styleId="Hinweis">
    <w:name w:val="Hinweis"/>
    <w:basedOn w:val="TextohneAbstand"/>
    <w:next w:val="TextohneAbstand"/>
    <w:qFormat/>
    <w:rsid w:val="00521BE3"/>
    <w:pPr>
      <w:jc w:val="center"/>
    </w:pPr>
    <w:rPr>
      <w:color w:val="E36C0A" w:themeColor="accent6" w:themeShade="BF"/>
    </w:rPr>
  </w:style>
  <w:style w:type="paragraph" w:customStyle="1" w:styleId="HinweisPfeil">
    <w:name w:val="Hinweis_Pfeil"/>
    <w:basedOn w:val="Hinweis"/>
    <w:qFormat/>
    <w:rsid w:val="007939CA"/>
    <w:pPr>
      <w:numPr>
        <w:numId w:val="26"/>
      </w:numPr>
      <w:jc w:val="left"/>
    </w:pPr>
    <w:rPr>
      <w:color w:val="0A491C"/>
    </w:rPr>
  </w:style>
  <w:style w:type="paragraph" w:customStyle="1" w:styleId="TabelleAufzhlung">
    <w:name w:val="Tabelle_Aufzählung"/>
    <w:basedOn w:val="TabelleFliesstext"/>
    <w:qFormat/>
    <w:rsid w:val="006246AB"/>
    <w:pPr>
      <w:numPr>
        <w:numId w:val="29"/>
      </w:numPr>
    </w:pPr>
    <w:rPr>
      <w:lang w:eastAsia="en-US"/>
    </w:rPr>
  </w:style>
  <w:style w:type="character" w:customStyle="1" w:styleId="WW8Num9z3">
    <w:name w:val="WW8Num9z3"/>
    <w:rsid w:val="00447B2E"/>
  </w:style>
  <w:style w:type="character" w:styleId="Kommentarzeichen">
    <w:name w:val="annotation reference"/>
    <w:uiPriority w:val="99"/>
    <w:semiHidden/>
    <w:unhideWhenUsed/>
    <w:rsid w:val="0005190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5190C"/>
    <w:pPr>
      <w:tabs>
        <w:tab w:val="clear" w:pos="284"/>
      </w:tabs>
      <w:suppressAutoHyphens w:val="0"/>
      <w:spacing w:after="200" w:line="276" w:lineRule="auto"/>
    </w:pPr>
    <w:rPr>
      <w:color w:val="auto"/>
      <w:sz w:val="20"/>
      <w:szCs w:val="20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5190C"/>
    <w:rPr>
      <w:rFonts w:ascii="Calibri" w:eastAsia="Calibri" w:hAnsi="Calibri" w:cs="Times New Roman"/>
      <w:sz w:val="20"/>
      <w:szCs w:val="20"/>
      <w:lang w:eastAsia="en-US"/>
    </w:rPr>
  </w:style>
  <w:style w:type="paragraph" w:styleId="Listenabsatz">
    <w:name w:val="List Paragraph"/>
    <w:basedOn w:val="Standard"/>
    <w:uiPriority w:val="34"/>
    <w:qFormat/>
    <w:rsid w:val="00693D1C"/>
    <w:pPr>
      <w:tabs>
        <w:tab w:val="clear" w:pos="284"/>
      </w:tabs>
      <w:suppressAutoHyphens w:val="0"/>
      <w:spacing w:after="200" w:line="276" w:lineRule="auto"/>
      <w:ind w:left="708"/>
    </w:pPr>
    <w:rPr>
      <w:color w:val="auto"/>
      <w:sz w:val="22"/>
      <w:szCs w:val="22"/>
      <w:lang w:eastAsia="en-US"/>
    </w:rPr>
  </w:style>
  <w:style w:type="paragraph" w:styleId="StandardWeb">
    <w:name w:val="Normal (Web)"/>
    <w:basedOn w:val="Standard"/>
    <w:uiPriority w:val="99"/>
    <w:semiHidden/>
    <w:unhideWhenUsed/>
    <w:rsid w:val="00693D1C"/>
    <w:pPr>
      <w:tabs>
        <w:tab w:val="clear" w:pos="284"/>
      </w:tabs>
      <w:suppressAutoHyphens w:val="0"/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paragraph" w:customStyle="1" w:styleId="Listenabsatz1">
    <w:name w:val="Listenabsatz1"/>
    <w:basedOn w:val="Standard"/>
    <w:rsid w:val="00693D1C"/>
    <w:pPr>
      <w:widowControl w:val="0"/>
      <w:tabs>
        <w:tab w:val="clear" w:pos="284"/>
      </w:tabs>
      <w:spacing w:after="120"/>
      <w:ind w:left="720"/>
    </w:pPr>
    <w:rPr>
      <w:rFonts w:ascii="Times New Roman" w:eastAsia="SimSun" w:hAnsi="Times New Roman" w:cs="Mangal"/>
      <w:color w:val="auto"/>
      <w:kern w:val="1"/>
      <w:sz w:val="24"/>
      <w:szCs w:val="24"/>
      <w:lang w:eastAsia="hi-IN" w:bidi="hi-IN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56617C"/>
    <w:pPr>
      <w:tabs>
        <w:tab w:val="clear" w:pos="284"/>
      </w:tabs>
      <w:suppressAutoHyphens w:val="0"/>
      <w:spacing w:after="200" w:line="276" w:lineRule="auto"/>
    </w:pPr>
    <w:rPr>
      <w:color w:val="auto"/>
      <w:sz w:val="20"/>
      <w:szCs w:val="20"/>
      <w:lang w:eastAsia="en-US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56617C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TabellenInhalt">
    <w:name w:val="Tabellen Inhalt"/>
    <w:basedOn w:val="Standard"/>
    <w:rsid w:val="006E0E76"/>
    <w:pPr>
      <w:widowControl w:val="0"/>
      <w:suppressLineNumbers/>
      <w:tabs>
        <w:tab w:val="clear" w:pos="284"/>
      </w:tabs>
      <w:spacing w:after="0"/>
    </w:pPr>
    <w:rPr>
      <w:rFonts w:ascii="Times New Roman" w:eastAsia="SimSun" w:hAnsi="Times New Roman" w:cs="Mangal"/>
      <w:color w:val="auto"/>
      <w:kern w:val="1"/>
      <w:sz w:val="24"/>
      <w:szCs w:val="24"/>
      <w:lang w:eastAsia="hi-IN" w:bidi="hi-IN"/>
    </w:rPr>
  </w:style>
  <w:style w:type="character" w:customStyle="1" w:styleId="unterstrichen">
    <w:name w:val="unterstrichen"/>
    <w:basedOn w:val="Absatz-Standardschriftart"/>
    <w:uiPriority w:val="1"/>
    <w:qFormat/>
    <w:rsid w:val="00962BC1"/>
    <w:rPr>
      <w:rFonts w:asciiTheme="majorHAnsi" w:hAnsiTheme="majorHAnsi"/>
      <w:color w:val="86B819"/>
      <w:sz w:val="21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Fliesstext"/>
    <w:qFormat/>
    <w:rsid w:val="00E26C92"/>
    <w:pPr>
      <w:tabs>
        <w:tab w:val="left" w:pos="284"/>
        <w:tab w:val="left" w:pos="1418"/>
        <w:tab w:val="left" w:pos="2835"/>
        <w:tab w:val="left" w:pos="3969"/>
        <w:tab w:val="left" w:pos="4536"/>
        <w:tab w:val="left" w:pos="5103"/>
        <w:tab w:val="left" w:pos="5670"/>
        <w:tab w:val="right" w:pos="7938"/>
        <w:tab w:val="left" w:pos="8505"/>
        <w:tab w:val="left" w:pos="9072"/>
        <w:tab w:val="left" w:pos="9639"/>
        <w:tab w:val="right" w:pos="10206"/>
      </w:tabs>
      <w:suppressAutoHyphens/>
      <w:spacing w:after="160"/>
    </w:pPr>
    <w:rPr>
      <w:rFonts w:ascii="Calibri" w:eastAsia="Calibri" w:hAnsi="Calibri" w:cs="Times New Roman"/>
      <w:color w:val="262626" w:themeColor="text1" w:themeTint="D9"/>
      <w:sz w:val="21"/>
      <w:szCs w:val="19"/>
      <w:lang w:eastAsia="ar-SA"/>
    </w:rPr>
  </w:style>
  <w:style w:type="paragraph" w:styleId="berschrift1">
    <w:name w:val="heading 1"/>
    <w:basedOn w:val="Standard"/>
    <w:next w:val="Standard"/>
    <w:link w:val="berschrift1Zchn"/>
    <w:autoRedefine/>
    <w:uiPriority w:val="9"/>
    <w:qFormat/>
    <w:rsid w:val="00606C93"/>
    <w:pPr>
      <w:keepNext/>
      <w:keepLines/>
      <w:spacing w:after="320"/>
      <w:ind w:left="-426"/>
      <w:outlineLvl w:val="0"/>
    </w:pPr>
    <w:rPr>
      <w:rFonts w:asciiTheme="majorHAnsi" w:eastAsiaTheme="majorEastAsia" w:hAnsiTheme="majorHAnsi" w:cstheme="majorBidi"/>
      <w:b/>
      <w:bCs/>
      <w:color w:val="86B819"/>
      <w:sz w:val="40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60EC3"/>
    <w:pPr>
      <w:keepNext/>
      <w:keepLines/>
      <w:outlineLvl w:val="1"/>
    </w:pPr>
    <w:rPr>
      <w:rFonts w:eastAsiaTheme="majorEastAsia" w:cstheme="majorBidi"/>
      <w:b/>
      <w:bCs/>
      <w:sz w:val="25"/>
      <w:szCs w:val="25"/>
    </w:rPr>
  </w:style>
  <w:style w:type="paragraph" w:styleId="berschrift3">
    <w:name w:val="heading 3"/>
    <w:basedOn w:val="TextohneAbstand"/>
    <w:next w:val="TextohneAbstand"/>
    <w:link w:val="berschrift3Zchn"/>
    <w:autoRedefine/>
    <w:uiPriority w:val="9"/>
    <w:unhideWhenUsed/>
    <w:qFormat/>
    <w:rsid w:val="004152DE"/>
    <w:pPr>
      <w:ind w:left="284"/>
      <w:outlineLvl w:val="2"/>
    </w:pPr>
    <w:rPr>
      <w:rFonts w:ascii="Calibri Bold" w:hAnsi="Calibri Bold"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SdNT1">
    <w:name w:val="SdN_T1"/>
    <w:basedOn w:val="NormaleTabelle"/>
    <w:uiPriority w:val="99"/>
    <w:rsid w:val="005255C3"/>
    <w:rPr>
      <w:rFonts w:asciiTheme="majorHAnsi" w:hAnsiTheme="majorHAnsi"/>
      <w:color w:val="000000" w:themeColor="text1"/>
      <w:sz w:val="18"/>
    </w:rPr>
    <w:tblPr>
      <w:tblStyleRowBandSize w:val="1"/>
      <w:tblStyleColBandSize w:val="1"/>
    </w:tblPr>
    <w:tcPr>
      <w:shd w:val="clear" w:color="auto" w:fill="FFFFFF" w:themeFill="background1"/>
    </w:tcPr>
    <w:tblStylePr w:type="firstRow">
      <w:rPr>
        <w:rFonts w:asciiTheme="majorHAnsi" w:hAnsiTheme="majorHAnsi"/>
        <w:b/>
        <w:color w:val="FFFFFF" w:themeColor="background1"/>
        <w:sz w:val="18"/>
      </w:rPr>
      <w:tblPr/>
      <w:tcPr>
        <w:shd w:val="clear" w:color="auto" w:fill="86B819"/>
      </w:tcPr>
    </w:tblStylePr>
    <w:tblStylePr w:type="firstCol">
      <w:tblPr/>
      <w:tcPr>
        <w:shd w:val="clear" w:color="auto" w:fill="FFFFFF" w:themeFill="background1"/>
      </w:tcPr>
    </w:tblStylePr>
    <w:tblStylePr w:type="lastCol">
      <w:tblPr/>
      <w:tcPr>
        <w:tcBorders>
          <w:bottom w:val="nil"/>
        </w:tcBorders>
      </w:tcPr>
    </w:tblStylePr>
    <w:tblStylePr w:type="band1Vert">
      <w:tblPr/>
      <w:tcPr>
        <w:shd w:val="clear" w:color="auto" w:fill="ADCE60"/>
      </w:tcPr>
    </w:tblStylePr>
    <w:tblStylePr w:type="band2Vert">
      <w:tblPr/>
      <w:tcPr>
        <w:shd w:val="clear" w:color="auto" w:fill="FFFFFF" w:themeFill="background1"/>
      </w:tcPr>
    </w:tblStylePr>
    <w:tblStylePr w:type="band1Horz">
      <w:rPr>
        <w:rFonts w:asciiTheme="majorHAnsi" w:hAnsiTheme="majorHAnsi"/>
        <w:color w:val="000000" w:themeColor="text1"/>
        <w:sz w:val="18"/>
      </w:rPr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ADCE60"/>
      </w:tcPr>
    </w:tblStylePr>
  </w:style>
  <w:style w:type="table" w:customStyle="1" w:styleId="SdN">
    <w:name w:val="SdN"/>
    <w:basedOn w:val="NormaleTabelle"/>
    <w:uiPriority w:val="99"/>
    <w:rsid w:val="00A703B9"/>
    <w:rPr>
      <w:rFonts w:asciiTheme="majorHAnsi" w:eastAsia="MS Mincho" w:hAnsiTheme="majorHAnsi" w:cs="Times New Roman"/>
      <w:sz w:val="18"/>
      <w:lang w:eastAsia="en-US"/>
    </w:rPr>
    <w:tblPr>
      <w:tblStyleRowBandSize w:val="1"/>
      <w:tblBorders>
        <w:bottom w:val="single" w:sz="4" w:space="0" w:color="ADCE60"/>
        <w:insideV w:val="single" w:sz="4" w:space="0" w:color="ADCE60"/>
      </w:tblBorders>
    </w:tblPr>
    <w:tcPr>
      <w:tcMar>
        <w:top w:w="108" w:type="dxa"/>
        <w:bottom w:w="108" w:type="dxa"/>
      </w:tcMar>
    </w:tcPr>
    <w:tblStylePr w:type="firstRow">
      <w:pPr>
        <w:jc w:val="center"/>
      </w:pPr>
      <w:rPr>
        <w:rFonts w:ascii="Calibri" w:hAnsi="Calibri"/>
        <w:b/>
        <w:color w:val="FFFFFF" w:themeColor="background1"/>
        <w:sz w:val="18"/>
      </w:rPr>
      <w:tblPr/>
      <w:tcPr>
        <w:shd w:val="clear" w:color="auto" w:fill="86B819"/>
        <w:vAlign w:val="center"/>
      </w:tcPr>
    </w:tblStylePr>
    <w:tblStylePr w:type="lastRow">
      <w:tblPr/>
      <w:tcPr>
        <w:shd w:val="clear" w:color="auto" w:fill="FFFFFF"/>
      </w:tcPr>
    </w:tblStylePr>
    <w:tblStylePr w:type="band1Horz">
      <w:tblPr/>
      <w:tcPr>
        <w:shd w:val="clear" w:color="auto" w:fill="F7FAF1"/>
      </w:tcPr>
    </w:tblStylePr>
    <w:tblStylePr w:type="band2Horz">
      <w:tblPr/>
      <w:tcPr>
        <w:shd w:val="clear" w:color="auto" w:fill="D6E6B1"/>
      </w:tc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606C93"/>
    <w:rPr>
      <w:rFonts w:asciiTheme="majorHAnsi" w:eastAsiaTheme="majorEastAsia" w:hAnsiTheme="majorHAnsi" w:cstheme="majorBidi"/>
      <w:b/>
      <w:bCs/>
      <w:color w:val="86B819"/>
      <w:sz w:val="40"/>
      <w:szCs w:val="36"/>
      <w:lang w:eastAsia="ar-SA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60EC3"/>
    <w:rPr>
      <w:rFonts w:ascii="Calibri" w:eastAsiaTheme="majorEastAsia" w:hAnsi="Calibri" w:cstheme="majorBidi"/>
      <w:b/>
      <w:bCs/>
      <w:color w:val="262626" w:themeColor="text1" w:themeTint="D9"/>
      <w:sz w:val="25"/>
      <w:szCs w:val="25"/>
      <w:lang w:eastAsia="ar-SA"/>
    </w:rPr>
  </w:style>
  <w:style w:type="paragraph" w:styleId="KeinLeerraum">
    <w:name w:val="No Spacing"/>
    <w:aliases w:val="Tabelle"/>
    <w:uiPriority w:val="1"/>
    <w:qFormat/>
    <w:rsid w:val="00C22B87"/>
    <w:pPr>
      <w:spacing w:line="210" w:lineRule="exact"/>
    </w:pPr>
    <w:rPr>
      <w:rFonts w:ascii="Calibri" w:eastAsia="Calibri" w:hAnsi="Calibri" w:cs="Times New Roman"/>
      <w:color w:val="0D0D0D" w:themeColor="text1" w:themeTint="F2"/>
      <w:sz w:val="18"/>
      <w:szCs w:val="22"/>
      <w:lang w:eastAsia="en-US"/>
    </w:rPr>
  </w:style>
  <w:style w:type="character" w:styleId="SchwacheHervorhebung">
    <w:name w:val="Subtle Emphasis"/>
    <w:aliases w:val="Bildunterschrift"/>
    <w:basedOn w:val="Absatz-Standardschriftart"/>
    <w:uiPriority w:val="19"/>
    <w:qFormat/>
    <w:rsid w:val="00666DA5"/>
    <w:rPr>
      <w:rFonts w:asciiTheme="majorHAnsi" w:hAnsiTheme="majorHAnsi"/>
      <w:i/>
      <w:iCs/>
      <w:color w:val="86B819"/>
      <w:sz w:val="18"/>
    </w:rPr>
  </w:style>
  <w:style w:type="numbering" w:customStyle="1" w:styleId="Aufzaehlung">
    <w:name w:val="Aufzaehlung"/>
    <w:basedOn w:val="KeineListe"/>
    <w:uiPriority w:val="99"/>
    <w:rsid w:val="00CD0FC6"/>
    <w:pPr>
      <w:numPr>
        <w:numId w:val="1"/>
      </w:numPr>
    </w:pPr>
  </w:style>
  <w:style w:type="table" w:customStyle="1" w:styleId="Style3">
    <w:name w:val="Style3"/>
    <w:basedOn w:val="NormaleTabelle"/>
    <w:uiPriority w:val="99"/>
    <w:rsid w:val="00EC6FB9"/>
    <w:rPr>
      <w:color w:val="86B819"/>
    </w:rPr>
    <w:tblPr/>
    <w:tblStylePr w:type="firstRow">
      <w:rPr>
        <w:color w:val="86B819"/>
      </w:rPr>
      <w:tblPr/>
      <w:tcPr>
        <w:shd w:val="clear" w:color="auto" w:fill="FFFFFF" w:themeFill="background1"/>
      </w:tcPr>
    </w:tblStylePr>
  </w:style>
  <w:style w:type="paragraph" w:styleId="Kopfzeile">
    <w:name w:val="header"/>
    <w:basedOn w:val="Standard"/>
    <w:link w:val="KopfzeileZchn"/>
    <w:uiPriority w:val="99"/>
    <w:unhideWhenUsed/>
    <w:rsid w:val="00C06BCE"/>
    <w:pPr>
      <w:tabs>
        <w:tab w:val="center" w:pos="4153"/>
        <w:tab w:val="right" w:pos="8306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C06BCE"/>
    <w:rPr>
      <w:rFonts w:ascii="Calibri" w:eastAsia="Calibri" w:hAnsi="Calibri" w:cs="Times New Roman"/>
      <w:color w:val="0D0D0D" w:themeColor="text1" w:themeTint="F2"/>
      <w:sz w:val="20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C06BCE"/>
    <w:pPr>
      <w:tabs>
        <w:tab w:val="center" w:pos="4153"/>
        <w:tab w:val="right" w:pos="8306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C06BCE"/>
    <w:rPr>
      <w:rFonts w:ascii="Calibri" w:eastAsia="Calibri" w:hAnsi="Calibri" w:cs="Times New Roman"/>
      <w:color w:val="0D0D0D" w:themeColor="text1" w:themeTint="F2"/>
      <w:sz w:val="20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6BCE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6BCE"/>
    <w:rPr>
      <w:rFonts w:ascii="Lucida Grande" w:eastAsia="Calibri" w:hAnsi="Lucida Grande" w:cs="Lucida Grande"/>
      <w:color w:val="0D0D0D" w:themeColor="text1" w:themeTint="F2"/>
      <w:sz w:val="18"/>
      <w:szCs w:val="18"/>
      <w:lang w:eastAsia="en-US"/>
    </w:rPr>
  </w:style>
  <w:style w:type="character" w:styleId="Seitenzahl">
    <w:name w:val="page number"/>
    <w:basedOn w:val="Absatz-Standardschriftart"/>
    <w:uiPriority w:val="99"/>
    <w:semiHidden/>
    <w:unhideWhenUsed/>
    <w:rsid w:val="0060522F"/>
  </w:style>
  <w:style w:type="character" w:customStyle="1" w:styleId="berschrift3Zchn">
    <w:name w:val="Überschrift 3 Zchn"/>
    <w:basedOn w:val="Absatz-Standardschriftart"/>
    <w:link w:val="berschrift3"/>
    <w:uiPriority w:val="9"/>
    <w:rsid w:val="004152DE"/>
    <w:rPr>
      <w:rFonts w:ascii="Calibri Bold" w:eastAsia="Calibri" w:hAnsi="Calibri Bold" w:cs="Times New Roman"/>
      <w:bCs/>
      <w:color w:val="262626" w:themeColor="text1" w:themeTint="D9"/>
      <w:sz w:val="19"/>
      <w:szCs w:val="19"/>
      <w:lang w:eastAsia="ar-SA"/>
    </w:rPr>
  </w:style>
  <w:style w:type="paragraph" w:customStyle="1" w:styleId="EinfAbs">
    <w:name w:val="[Einf. Abs.]"/>
    <w:basedOn w:val="Standard"/>
    <w:uiPriority w:val="99"/>
    <w:rsid w:val="00397586"/>
    <w:pPr>
      <w:widowControl w:val="0"/>
      <w:suppressAutoHyphens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eastAsia="ja-JP"/>
    </w:rPr>
  </w:style>
  <w:style w:type="paragraph" w:customStyle="1" w:styleId="Deckblatt">
    <w:name w:val="Deckblatt"/>
    <w:qFormat/>
    <w:rsid w:val="00094915"/>
    <w:rPr>
      <w:rFonts w:ascii="Calibri" w:eastAsia="Calibri" w:hAnsi="Calibri" w:cs="Times New Roman"/>
      <w:color w:val="FFFFFF" w:themeColor="background1"/>
      <w:sz w:val="56"/>
      <w:szCs w:val="20"/>
      <w:lang w:eastAsia="ar-SA"/>
    </w:rPr>
  </w:style>
  <w:style w:type="paragraph" w:customStyle="1" w:styleId="DeckblattSubline">
    <w:name w:val="Deckblatt_Subline"/>
    <w:basedOn w:val="Deckblatt"/>
    <w:qFormat/>
    <w:rsid w:val="00094915"/>
    <w:rPr>
      <w:sz w:val="40"/>
    </w:rPr>
  </w:style>
  <w:style w:type="paragraph" w:customStyle="1" w:styleId="TabelleFarbe">
    <w:name w:val="Tabelle_Farbe"/>
    <w:basedOn w:val="TabelleFliesstext"/>
    <w:qFormat/>
    <w:rsid w:val="00B159A4"/>
    <w:rPr>
      <w:color w:val="31849B" w:themeColor="accent5" w:themeShade="BF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55227"/>
    <w:pPr>
      <w:spacing w:after="0"/>
    </w:pPr>
    <w:rPr>
      <w:rFonts w:ascii="Lucida Grande" w:hAnsi="Lucida Grande" w:cs="Lucida Grande"/>
      <w:sz w:val="24"/>
      <w:szCs w:val="24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D55227"/>
    <w:rPr>
      <w:rFonts w:ascii="Lucida Grande" w:eastAsia="Calibri" w:hAnsi="Lucida Grande" w:cs="Lucida Grande"/>
      <w:lang w:eastAsia="ar-SA"/>
    </w:rPr>
  </w:style>
  <w:style w:type="paragraph" w:styleId="berarbeitung">
    <w:name w:val="Revision"/>
    <w:hidden/>
    <w:uiPriority w:val="99"/>
    <w:semiHidden/>
    <w:rsid w:val="00D55227"/>
    <w:rPr>
      <w:rFonts w:ascii="Calibri" w:eastAsia="Calibri" w:hAnsi="Calibri" w:cs="Times New Roman"/>
      <w:sz w:val="19"/>
      <w:szCs w:val="20"/>
      <w:lang w:eastAsia="ar-SA"/>
    </w:rPr>
  </w:style>
  <w:style w:type="numbering" w:customStyle="1" w:styleId="ListezweiEbenen">
    <w:name w:val="Liste_zwei_Ebenen"/>
    <w:basedOn w:val="KeineListe"/>
    <w:uiPriority w:val="99"/>
    <w:rsid w:val="00CD0FC6"/>
    <w:pPr>
      <w:numPr>
        <w:numId w:val="2"/>
      </w:numPr>
    </w:pPr>
  </w:style>
  <w:style w:type="numbering" w:customStyle="1" w:styleId="Listeeinfach">
    <w:name w:val="Liste_einfach"/>
    <w:basedOn w:val="KeineListe"/>
    <w:uiPriority w:val="99"/>
    <w:rsid w:val="00CD0FC6"/>
    <w:pPr>
      <w:numPr>
        <w:numId w:val="3"/>
      </w:numPr>
    </w:pPr>
  </w:style>
  <w:style w:type="paragraph" w:styleId="Listennummer">
    <w:name w:val="List Number"/>
    <w:basedOn w:val="Standard"/>
    <w:uiPriority w:val="99"/>
    <w:unhideWhenUsed/>
    <w:rsid w:val="00CD0FC6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unhideWhenUsed/>
    <w:rsid w:val="00CD0FC6"/>
    <w:pPr>
      <w:numPr>
        <w:numId w:val="7"/>
      </w:numPr>
      <w:contextualSpacing/>
    </w:pPr>
  </w:style>
  <w:style w:type="paragraph" w:styleId="Aufzhlungszeichen">
    <w:name w:val="List Bullet"/>
    <w:basedOn w:val="Standard"/>
    <w:uiPriority w:val="99"/>
    <w:unhideWhenUsed/>
    <w:rsid w:val="00CD0FC6"/>
    <w:pPr>
      <w:numPr>
        <w:numId w:val="4"/>
      </w:numPr>
      <w:contextualSpacing/>
    </w:pPr>
  </w:style>
  <w:style w:type="paragraph" w:styleId="Aufzhlungszeichen2">
    <w:name w:val="List Bullet 2"/>
    <w:basedOn w:val="Standard"/>
    <w:autoRedefine/>
    <w:uiPriority w:val="99"/>
    <w:unhideWhenUsed/>
    <w:rsid w:val="00CD0FC6"/>
    <w:pPr>
      <w:numPr>
        <w:numId w:val="8"/>
      </w:numPr>
      <w:contextualSpacing/>
    </w:pPr>
  </w:style>
  <w:style w:type="paragraph" w:styleId="Liste2">
    <w:name w:val="List 2"/>
    <w:basedOn w:val="Standard"/>
    <w:uiPriority w:val="99"/>
    <w:unhideWhenUsed/>
    <w:rsid w:val="00B45A04"/>
    <w:pPr>
      <w:ind w:left="566" w:hanging="283"/>
      <w:contextualSpacing/>
    </w:pPr>
  </w:style>
  <w:style w:type="paragraph" w:styleId="Liste">
    <w:name w:val="List"/>
    <w:basedOn w:val="Standard"/>
    <w:uiPriority w:val="99"/>
    <w:unhideWhenUsed/>
    <w:rsid w:val="00B45A04"/>
    <w:pPr>
      <w:ind w:left="283" w:hanging="283"/>
      <w:contextualSpacing/>
    </w:pPr>
  </w:style>
  <w:style w:type="paragraph" w:styleId="Liste3">
    <w:name w:val="List 3"/>
    <w:basedOn w:val="Standard"/>
    <w:uiPriority w:val="99"/>
    <w:unhideWhenUsed/>
    <w:rsid w:val="00B45A04"/>
    <w:pPr>
      <w:ind w:left="849" w:hanging="283"/>
      <w:contextualSpacing/>
    </w:pPr>
  </w:style>
  <w:style w:type="paragraph" w:styleId="Liste5">
    <w:name w:val="List 5"/>
    <w:basedOn w:val="Standard"/>
    <w:uiPriority w:val="99"/>
    <w:unhideWhenUsed/>
    <w:rsid w:val="00B45A04"/>
    <w:pPr>
      <w:ind w:left="1415" w:hanging="283"/>
      <w:contextualSpacing/>
    </w:pPr>
  </w:style>
  <w:style w:type="paragraph" w:styleId="Aufzhlungszeichen3">
    <w:name w:val="List Bullet 3"/>
    <w:basedOn w:val="Standard"/>
    <w:uiPriority w:val="99"/>
    <w:unhideWhenUsed/>
    <w:rsid w:val="00CD0FC6"/>
    <w:pPr>
      <w:numPr>
        <w:numId w:val="5"/>
      </w:numPr>
      <w:contextualSpacing/>
    </w:pPr>
  </w:style>
  <w:style w:type="numbering" w:customStyle="1" w:styleId="ListeANU">
    <w:name w:val="Liste_ANU"/>
    <w:uiPriority w:val="99"/>
    <w:rsid w:val="00CD0FC6"/>
    <w:pPr>
      <w:numPr>
        <w:numId w:val="9"/>
      </w:numPr>
    </w:pPr>
  </w:style>
  <w:style w:type="paragraph" w:customStyle="1" w:styleId="Listeunsortiert">
    <w:name w:val="Liste_unsortiert"/>
    <w:basedOn w:val="Standard"/>
    <w:qFormat/>
    <w:rsid w:val="004C223E"/>
    <w:pPr>
      <w:numPr>
        <w:numId w:val="12"/>
      </w:numPr>
      <w:spacing w:after="80"/>
    </w:pPr>
    <w:rPr>
      <w:rFonts w:cs="Calibri"/>
    </w:rPr>
  </w:style>
  <w:style w:type="paragraph" w:customStyle="1" w:styleId="Listesortiert1">
    <w:name w:val="Liste_sortiert_1"/>
    <w:basedOn w:val="Standard"/>
    <w:qFormat/>
    <w:rsid w:val="004C223E"/>
    <w:pPr>
      <w:numPr>
        <w:numId w:val="11"/>
      </w:numPr>
      <w:spacing w:after="80"/>
      <w:ind w:left="568" w:hanging="284"/>
    </w:pPr>
    <w:rPr>
      <w:rFonts w:cs="Calibri"/>
    </w:rPr>
  </w:style>
  <w:style w:type="paragraph" w:customStyle="1" w:styleId="Listesortiert2">
    <w:name w:val="Liste_sortiert_2"/>
    <w:basedOn w:val="Standard"/>
    <w:qFormat/>
    <w:rsid w:val="004C223E"/>
    <w:pPr>
      <w:numPr>
        <w:numId w:val="10"/>
      </w:numPr>
      <w:spacing w:after="80"/>
    </w:pPr>
  </w:style>
  <w:style w:type="paragraph" w:customStyle="1" w:styleId="TextohneAbstand">
    <w:name w:val="Text_ohne_Abstand"/>
    <w:basedOn w:val="Standard"/>
    <w:qFormat/>
    <w:rsid w:val="006E0E76"/>
    <w:pPr>
      <w:spacing w:after="0"/>
    </w:pPr>
  </w:style>
  <w:style w:type="character" w:styleId="Hyperlink">
    <w:name w:val="Hyperlink"/>
    <w:basedOn w:val="Absatz-Standardschriftart"/>
    <w:uiPriority w:val="99"/>
    <w:unhideWhenUsed/>
    <w:rsid w:val="005552E9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A703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xersteZeile">
    <w:name w:val="Textbox_ersteZeile"/>
    <w:basedOn w:val="TextohneAbstand"/>
    <w:qFormat/>
    <w:rsid w:val="00635445"/>
    <w:pPr>
      <w:pBdr>
        <w:top w:val="single" w:sz="4" w:space="0" w:color="ADCE60"/>
      </w:pBdr>
    </w:pPr>
    <w:rPr>
      <w:color w:val="D6E6B1"/>
      <w:sz w:val="12"/>
    </w:rPr>
  </w:style>
  <w:style w:type="paragraph" w:customStyle="1" w:styleId="TabelleUeberschrift">
    <w:name w:val="Tabelle_Ueberschrift"/>
    <w:basedOn w:val="Standard"/>
    <w:next w:val="Standard"/>
    <w:qFormat/>
    <w:rsid w:val="00521BE3"/>
    <w:pPr>
      <w:outlineLvl w:val="0"/>
    </w:pPr>
    <w:rPr>
      <w:color w:val="7F7F7F" w:themeColor="text1" w:themeTint="80"/>
    </w:rPr>
  </w:style>
  <w:style w:type="paragraph" w:customStyle="1" w:styleId="Tabellezwischen">
    <w:name w:val="Tabelle_zwischen"/>
    <w:basedOn w:val="Standard"/>
    <w:qFormat/>
    <w:rsid w:val="007C0136"/>
    <w:pPr>
      <w:spacing w:after="0"/>
    </w:pPr>
    <w:rPr>
      <w:rFonts w:cs="Arial"/>
      <w:i/>
      <w:color w:val="404040" w:themeColor="text1" w:themeTint="BF"/>
      <w:sz w:val="8"/>
      <w:szCs w:val="18"/>
    </w:rPr>
  </w:style>
  <w:style w:type="paragraph" w:customStyle="1" w:styleId="Kastentext">
    <w:name w:val="Kastentext"/>
    <w:basedOn w:val="TextohneAbstand"/>
    <w:qFormat/>
    <w:rsid w:val="004B5FD8"/>
    <w:pPr>
      <w:spacing w:line="240" w:lineRule="exact"/>
    </w:pPr>
    <w:rPr>
      <w:color w:val="7F7F7F" w:themeColor="text1" w:themeTint="80"/>
      <w:spacing w:val="20"/>
      <w:sz w:val="16"/>
      <w:szCs w:val="16"/>
    </w:rPr>
  </w:style>
  <w:style w:type="paragraph" w:customStyle="1" w:styleId="Rubriktitel">
    <w:name w:val="Rubriktitel"/>
    <w:basedOn w:val="TextohneAbstand"/>
    <w:qFormat/>
    <w:rsid w:val="00A72366"/>
    <w:pPr>
      <w:jc w:val="right"/>
    </w:pPr>
    <w:rPr>
      <w:color w:val="7F7F7F" w:themeColor="text1" w:themeTint="80"/>
      <w:spacing w:val="3"/>
      <w:sz w:val="16"/>
      <w:szCs w:val="16"/>
    </w:rPr>
  </w:style>
  <w:style w:type="character" w:customStyle="1" w:styleId="Auszeichnung">
    <w:name w:val="Auszeichnung"/>
    <w:basedOn w:val="Absatz-Standardschriftart"/>
    <w:uiPriority w:val="1"/>
    <w:qFormat/>
    <w:rsid w:val="00F10738"/>
    <w:rPr>
      <w:rFonts w:asciiTheme="majorHAnsi" w:hAnsiTheme="majorHAnsi"/>
      <w:b/>
      <w:bCs/>
      <w:color w:val="262626" w:themeColor="text1" w:themeTint="D9"/>
      <w:spacing w:val="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F10738"/>
    <w:rPr>
      <w:b/>
      <w:bCs/>
    </w:rPr>
  </w:style>
  <w:style w:type="paragraph" w:customStyle="1" w:styleId="TabelleFliesstext">
    <w:name w:val="Tabelle_Fliesstext"/>
    <w:basedOn w:val="TextohneAbstand"/>
    <w:qFormat/>
    <w:rsid w:val="00606C93"/>
    <w:rPr>
      <w:szCs w:val="18"/>
    </w:rPr>
  </w:style>
  <w:style w:type="paragraph" w:customStyle="1" w:styleId="Linien">
    <w:name w:val="Linien"/>
    <w:basedOn w:val="Standard"/>
    <w:next w:val="Standard"/>
    <w:qFormat/>
    <w:rsid w:val="00962BC1"/>
    <w:pPr>
      <w:spacing w:before="200"/>
      <w:jc w:val="both"/>
    </w:pPr>
    <w:rPr>
      <w:color w:val="86B819"/>
      <w:u w:val="single"/>
    </w:rPr>
  </w:style>
  <w:style w:type="paragraph" w:customStyle="1" w:styleId="Hinweis">
    <w:name w:val="Hinweis"/>
    <w:basedOn w:val="TextohneAbstand"/>
    <w:next w:val="TextohneAbstand"/>
    <w:qFormat/>
    <w:rsid w:val="00521BE3"/>
    <w:pPr>
      <w:jc w:val="center"/>
    </w:pPr>
    <w:rPr>
      <w:color w:val="E36C0A" w:themeColor="accent6" w:themeShade="BF"/>
    </w:rPr>
  </w:style>
  <w:style w:type="paragraph" w:customStyle="1" w:styleId="HinweisPfeil">
    <w:name w:val="Hinweis_Pfeil"/>
    <w:basedOn w:val="Hinweis"/>
    <w:qFormat/>
    <w:rsid w:val="007939CA"/>
    <w:pPr>
      <w:numPr>
        <w:numId w:val="26"/>
      </w:numPr>
      <w:jc w:val="left"/>
    </w:pPr>
    <w:rPr>
      <w:color w:val="0A491C"/>
    </w:rPr>
  </w:style>
  <w:style w:type="paragraph" w:customStyle="1" w:styleId="TabelleAufzhlung">
    <w:name w:val="Tabelle_Aufzählung"/>
    <w:basedOn w:val="TabelleFliesstext"/>
    <w:qFormat/>
    <w:rsid w:val="006246AB"/>
    <w:pPr>
      <w:numPr>
        <w:numId w:val="29"/>
      </w:numPr>
    </w:pPr>
    <w:rPr>
      <w:lang w:eastAsia="en-US"/>
    </w:rPr>
  </w:style>
  <w:style w:type="character" w:customStyle="1" w:styleId="WW8Num9z3">
    <w:name w:val="WW8Num9z3"/>
    <w:rsid w:val="00447B2E"/>
  </w:style>
  <w:style w:type="character" w:styleId="Kommentarzeichen">
    <w:name w:val="annotation reference"/>
    <w:uiPriority w:val="99"/>
    <w:semiHidden/>
    <w:unhideWhenUsed/>
    <w:rsid w:val="0005190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5190C"/>
    <w:pPr>
      <w:tabs>
        <w:tab w:val="clear" w:pos="284"/>
      </w:tabs>
      <w:suppressAutoHyphens w:val="0"/>
      <w:spacing w:after="200" w:line="276" w:lineRule="auto"/>
    </w:pPr>
    <w:rPr>
      <w:color w:val="auto"/>
      <w:sz w:val="20"/>
      <w:szCs w:val="20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5190C"/>
    <w:rPr>
      <w:rFonts w:ascii="Calibri" w:eastAsia="Calibri" w:hAnsi="Calibri" w:cs="Times New Roman"/>
      <w:sz w:val="20"/>
      <w:szCs w:val="20"/>
      <w:lang w:eastAsia="en-US"/>
    </w:rPr>
  </w:style>
  <w:style w:type="paragraph" w:styleId="Listenabsatz">
    <w:name w:val="List Paragraph"/>
    <w:basedOn w:val="Standard"/>
    <w:uiPriority w:val="34"/>
    <w:qFormat/>
    <w:rsid w:val="00693D1C"/>
    <w:pPr>
      <w:tabs>
        <w:tab w:val="clear" w:pos="284"/>
      </w:tabs>
      <w:suppressAutoHyphens w:val="0"/>
      <w:spacing w:after="200" w:line="276" w:lineRule="auto"/>
      <w:ind w:left="708"/>
    </w:pPr>
    <w:rPr>
      <w:color w:val="auto"/>
      <w:sz w:val="22"/>
      <w:szCs w:val="22"/>
      <w:lang w:eastAsia="en-US"/>
    </w:rPr>
  </w:style>
  <w:style w:type="paragraph" w:styleId="StandardWeb">
    <w:name w:val="Normal (Web)"/>
    <w:basedOn w:val="Standard"/>
    <w:uiPriority w:val="99"/>
    <w:semiHidden/>
    <w:unhideWhenUsed/>
    <w:rsid w:val="00693D1C"/>
    <w:pPr>
      <w:tabs>
        <w:tab w:val="clear" w:pos="284"/>
      </w:tabs>
      <w:suppressAutoHyphens w:val="0"/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paragraph" w:customStyle="1" w:styleId="Listenabsatz1">
    <w:name w:val="Listenabsatz1"/>
    <w:basedOn w:val="Standard"/>
    <w:rsid w:val="00693D1C"/>
    <w:pPr>
      <w:widowControl w:val="0"/>
      <w:tabs>
        <w:tab w:val="clear" w:pos="284"/>
      </w:tabs>
      <w:spacing w:after="120"/>
      <w:ind w:left="720"/>
    </w:pPr>
    <w:rPr>
      <w:rFonts w:ascii="Times New Roman" w:eastAsia="SimSun" w:hAnsi="Times New Roman" w:cs="Mangal"/>
      <w:color w:val="auto"/>
      <w:kern w:val="1"/>
      <w:sz w:val="24"/>
      <w:szCs w:val="24"/>
      <w:lang w:eastAsia="hi-IN" w:bidi="hi-IN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56617C"/>
    <w:pPr>
      <w:tabs>
        <w:tab w:val="clear" w:pos="284"/>
      </w:tabs>
      <w:suppressAutoHyphens w:val="0"/>
      <w:spacing w:after="200" w:line="276" w:lineRule="auto"/>
    </w:pPr>
    <w:rPr>
      <w:color w:val="auto"/>
      <w:sz w:val="20"/>
      <w:szCs w:val="20"/>
      <w:lang w:eastAsia="en-US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56617C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TabellenInhalt">
    <w:name w:val="Tabellen Inhalt"/>
    <w:basedOn w:val="Standard"/>
    <w:rsid w:val="006E0E76"/>
    <w:pPr>
      <w:widowControl w:val="0"/>
      <w:suppressLineNumbers/>
      <w:tabs>
        <w:tab w:val="clear" w:pos="284"/>
      </w:tabs>
      <w:spacing w:after="0"/>
    </w:pPr>
    <w:rPr>
      <w:rFonts w:ascii="Times New Roman" w:eastAsia="SimSun" w:hAnsi="Times New Roman" w:cs="Mangal"/>
      <w:color w:val="auto"/>
      <w:kern w:val="1"/>
      <w:sz w:val="24"/>
      <w:szCs w:val="24"/>
      <w:lang w:eastAsia="hi-IN" w:bidi="hi-IN"/>
    </w:rPr>
  </w:style>
  <w:style w:type="character" w:customStyle="1" w:styleId="unterstrichen">
    <w:name w:val="unterstrichen"/>
    <w:basedOn w:val="Absatz-Standardschriftart"/>
    <w:uiPriority w:val="1"/>
    <w:qFormat/>
    <w:rsid w:val="00962BC1"/>
    <w:rPr>
      <w:rFonts w:asciiTheme="majorHAnsi" w:hAnsiTheme="majorHAnsi"/>
      <w:color w:val="86B819"/>
      <w:sz w:val="2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238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tyles" Target="styles.xml"/><Relationship Id="rId21" Type="http://schemas.openxmlformats.org/officeDocument/2006/relationships/image" Target="media/image15.jpg"/><Relationship Id="rId7" Type="http://schemas.openxmlformats.org/officeDocument/2006/relationships/footnotes" Target="footnotes.xml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8.pn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D84C2C6-CD09-4FC7-9DF1-2A6B4ACD6F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297</Words>
  <Characters>1876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Frankfurt am Main</Company>
  <LinksUpToDate>false</LinksUpToDate>
  <CharactersWithSpaces>2169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Gesa</dc:creator>
  <cp:lastModifiedBy>Klein, Kaya</cp:lastModifiedBy>
  <cp:revision>3</cp:revision>
  <cp:lastPrinted>2017-01-24T19:57:00Z</cp:lastPrinted>
  <dcterms:created xsi:type="dcterms:W3CDTF">2017-12-18T15:08:00Z</dcterms:created>
  <dcterms:modified xsi:type="dcterms:W3CDTF">2018-07-26T11:14:00Z</dcterms:modified>
</cp:coreProperties>
</file>